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A3F" w:rsidRPr="00F83020" w:rsidRDefault="00882A3F" w:rsidP="00F83020">
      <w:pPr>
        <w:jc w:val="center"/>
        <w:outlineLvl w:val="0"/>
        <w:rPr>
          <w:rFonts w:ascii="Arial" w:hAnsi="Arial" w:cs="Arial"/>
          <w:sz w:val="24"/>
          <w:szCs w:val="24"/>
        </w:rPr>
      </w:pPr>
      <w:r w:rsidRPr="00F83020">
        <w:rPr>
          <w:rFonts w:ascii="Arial" w:hAnsi="Arial" w:cs="Arial"/>
          <w:sz w:val="24"/>
          <w:szCs w:val="24"/>
        </w:rPr>
        <w:t>Опубликовано в Бюллетене органов местного самоуправления</w:t>
      </w:r>
    </w:p>
    <w:p w:rsidR="00882A3F" w:rsidRPr="00F83020" w:rsidRDefault="00882A3F" w:rsidP="00F83020">
      <w:pPr>
        <w:jc w:val="center"/>
        <w:outlineLvl w:val="0"/>
        <w:rPr>
          <w:rFonts w:ascii="Arial" w:hAnsi="Arial" w:cs="Arial"/>
          <w:sz w:val="24"/>
          <w:szCs w:val="24"/>
        </w:rPr>
      </w:pPr>
      <w:r w:rsidRPr="00F83020">
        <w:rPr>
          <w:rFonts w:ascii="Arial" w:hAnsi="Arial" w:cs="Arial"/>
          <w:sz w:val="24"/>
          <w:szCs w:val="24"/>
        </w:rPr>
        <w:t>«Вестник» №1</w:t>
      </w:r>
      <w:r w:rsidRPr="00F83020">
        <w:rPr>
          <w:rFonts w:ascii="Arial" w:hAnsi="Arial" w:cs="Arial"/>
          <w:sz w:val="24"/>
          <w:szCs w:val="24"/>
          <w:lang w:val="en-US"/>
        </w:rPr>
        <w:t>8</w:t>
      </w:r>
      <w:r w:rsidRPr="00F83020">
        <w:rPr>
          <w:rFonts w:ascii="Arial" w:hAnsi="Arial" w:cs="Arial"/>
          <w:sz w:val="24"/>
          <w:szCs w:val="24"/>
        </w:rPr>
        <w:t xml:space="preserve">  от </w:t>
      </w:r>
      <w:r w:rsidRPr="00F83020">
        <w:rPr>
          <w:rFonts w:ascii="Arial" w:hAnsi="Arial" w:cs="Arial"/>
          <w:sz w:val="24"/>
          <w:szCs w:val="24"/>
          <w:lang w:val="en-US"/>
        </w:rPr>
        <w:t>02</w:t>
      </w:r>
      <w:r w:rsidRPr="00F83020">
        <w:rPr>
          <w:rFonts w:ascii="Arial" w:hAnsi="Arial" w:cs="Arial"/>
          <w:sz w:val="24"/>
          <w:szCs w:val="24"/>
        </w:rPr>
        <w:t>.0</w:t>
      </w:r>
      <w:r w:rsidRPr="00F83020">
        <w:rPr>
          <w:rFonts w:ascii="Arial" w:hAnsi="Arial" w:cs="Arial"/>
          <w:sz w:val="24"/>
          <w:szCs w:val="24"/>
          <w:lang w:val="en-US"/>
        </w:rPr>
        <w:t>8</w:t>
      </w:r>
      <w:r w:rsidRPr="00F83020">
        <w:rPr>
          <w:rFonts w:ascii="Arial" w:hAnsi="Arial" w:cs="Arial"/>
          <w:sz w:val="24"/>
          <w:szCs w:val="24"/>
        </w:rPr>
        <w:t>.20</w:t>
      </w:r>
      <w:r w:rsidRPr="00F83020">
        <w:rPr>
          <w:rFonts w:ascii="Arial" w:hAnsi="Arial" w:cs="Arial"/>
          <w:sz w:val="24"/>
          <w:szCs w:val="24"/>
          <w:lang w:val="en-US"/>
        </w:rPr>
        <w:t xml:space="preserve">19 </w:t>
      </w:r>
      <w:r w:rsidRPr="00F83020">
        <w:rPr>
          <w:rFonts w:ascii="Arial" w:hAnsi="Arial" w:cs="Arial"/>
          <w:sz w:val="24"/>
          <w:szCs w:val="24"/>
        </w:rPr>
        <w:t>г.</w:t>
      </w:r>
    </w:p>
    <w:p w:rsidR="00D26D6A" w:rsidRPr="00F83020" w:rsidRDefault="00D26D6A" w:rsidP="00F83020">
      <w:pPr>
        <w:jc w:val="center"/>
        <w:rPr>
          <w:rFonts w:ascii="Arial" w:hAnsi="Arial" w:cs="Arial"/>
          <w:sz w:val="24"/>
          <w:szCs w:val="24"/>
        </w:rPr>
      </w:pPr>
    </w:p>
    <w:p w:rsidR="00D26D6A" w:rsidRPr="00F83020" w:rsidRDefault="00D26D6A" w:rsidP="00F83020">
      <w:pPr>
        <w:jc w:val="center"/>
        <w:rPr>
          <w:rFonts w:ascii="Arial" w:hAnsi="Arial" w:cs="Arial"/>
          <w:sz w:val="24"/>
          <w:szCs w:val="24"/>
        </w:rPr>
      </w:pPr>
      <w:r w:rsidRPr="00F83020">
        <w:rPr>
          <w:rFonts w:ascii="Arial" w:hAnsi="Arial" w:cs="Arial"/>
          <w:sz w:val="24"/>
          <w:szCs w:val="24"/>
        </w:rPr>
        <w:t>АДМИНИСТРАЦИЯ НОВОИЧИНСКОГО  СЕЛЬСОВЕТА</w:t>
      </w:r>
    </w:p>
    <w:p w:rsidR="00D26D6A" w:rsidRPr="00F83020" w:rsidRDefault="00D26D6A" w:rsidP="00F83020">
      <w:pPr>
        <w:tabs>
          <w:tab w:val="left" w:pos="3525"/>
        </w:tabs>
        <w:jc w:val="center"/>
        <w:rPr>
          <w:rFonts w:ascii="Arial" w:hAnsi="Arial" w:cs="Arial"/>
          <w:sz w:val="24"/>
          <w:szCs w:val="24"/>
        </w:rPr>
      </w:pPr>
      <w:r w:rsidRPr="00F83020">
        <w:rPr>
          <w:rFonts w:ascii="Arial" w:hAnsi="Arial" w:cs="Arial"/>
          <w:sz w:val="24"/>
          <w:szCs w:val="24"/>
        </w:rPr>
        <w:t>КУЙБЫШЕВСКОГО РАЙОНА</w:t>
      </w:r>
    </w:p>
    <w:p w:rsidR="00D26D6A" w:rsidRPr="00F83020" w:rsidRDefault="00D26D6A" w:rsidP="00F83020">
      <w:pPr>
        <w:tabs>
          <w:tab w:val="left" w:pos="3525"/>
        </w:tabs>
        <w:jc w:val="center"/>
        <w:rPr>
          <w:rFonts w:ascii="Arial" w:hAnsi="Arial" w:cs="Arial"/>
          <w:sz w:val="24"/>
          <w:szCs w:val="24"/>
        </w:rPr>
      </w:pPr>
      <w:r w:rsidRPr="00F83020">
        <w:rPr>
          <w:rFonts w:ascii="Arial" w:hAnsi="Arial" w:cs="Arial"/>
          <w:sz w:val="24"/>
          <w:szCs w:val="24"/>
        </w:rPr>
        <w:t>НОВОСИБИРСКОЙ ОБЛАСТИ</w:t>
      </w:r>
    </w:p>
    <w:p w:rsidR="00D26D6A" w:rsidRPr="00F83020" w:rsidRDefault="00D26D6A" w:rsidP="00F83020">
      <w:pPr>
        <w:pStyle w:val="ConsTitle"/>
        <w:ind w:firstLine="708"/>
        <w:jc w:val="center"/>
        <w:rPr>
          <w:b w:val="0"/>
          <w:sz w:val="24"/>
          <w:szCs w:val="24"/>
        </w:rPr>
      </w:pPr>
    </w:p>
    <w:p w:rsidR="00D26D6A" w:rsidRPr="00F83020" w:rsidRDefault="00D26D6A" w:rsidP="00F83020">
      <w:pPr>
        <w:jc w:val="center"/>
        <w:rPr>
          <w:rFonts w:ascii="Arial" w:hAnsi="Arial" w:cs="Arial"/>
          <w:bCs/>
          <w:sz w:val="24"/>
          <w:szCs w:val="24"/>
        </w:rPr>
      </w:pPr>
      <w:r w:rsidRPr="00F83020">
        <w:rPr>
          <w:rFonts w:ascii="Arial" w:hAnsi="Arial" w:cs="Arial"/>
          <w:bCs/>
          <w:sz w:val="24"/>
          <w:szCs w:val="24"/>
        </w:rPr>
        <w:t>ПОСТАНОВЛЕНИЕ</w:t>
      </w:r>
    </w:p>
    <w:p w:rsidR="00D26D6A" w:rsidRPr="00F83020" w:rsidRDefault="00D26D6A" w:rsidP="00F83020">
      <w:pPr>
        <w:jc w:val="center"/>
        <w:rPr>
          <w:rFonts w:ascii="Arial" w:hAnsi="Arial" w:cs="Arial"/>
          <w:sz w:val="24"/>
          <w:szCs w:val="24"/>
        </w:rPr>
      </w:pPr>
    </w:p>
    <w:p w:rsidR="00D26D6A" w:rsidRPr="00F83020" w:rsidRDefault="00D26D6A" w:rsidP="00F83020">
      <w:pPr>
        <w:jc w:val="center"/>
        <w:rPr>
          <w:rFonts w:ascii="Arial" w:hAnsi="Arial" w:cs="Arial"/>
          <w:sz w:val="24"/>
          <w:szCs w:val="24"/>
        </w:rPr>
      </w:pPr>
      <w:r w:rsidRPr="00F83020">
        <w:rPr>
          <w:rFonts w:ascii="Arial" w:hAnsi="Arial" w:cs="Arial"/>
          <w:sz w:val="24"/>
          <w:szCs w:val="24"/>
        </w:rPr>
        <w:t>с. Новоичинское</w:t>
      </w:r>
    </w:p>
    <w:p w:rsidR="00D26D6A" w:rsidRPr="00F83020" w:rsidRDefault="00F83020" w:rsidP="00F83020">
      <w:pPr>
        <w:rPr>
          <w:rFonts w:ascii="Arial" w:hAnsi="Arial" w:cs="Arial"/>
          <w:sz w:val="24"/>
          <w:szCs w:val="24"/>
        </w:rPr>
      </w:pPr>
      <w:r>
        <w:rPr>
          <w:rFonts w:ascii="Arial" w:hAnsi="Arial" w:cs="Arial"/>
          <w:sz w:val="24"/>
          <w:szCs w:val="24"/>
          <w:lang w:val="en-US"/>
        </w:rPr>
        <w:t xml:space="preserve">          </w:t>
      </w:r>
      <w:r w:rsidR="00D26D6A" w:rsidRPr="00F83020">
        <w:rPr>
          <w:rFonts w:ascii="Arial" w:hAnsi="Arial" w:cs="Arial"/>
          <w:sz w:val="24"/>
          <w:szCs w:val="24"/>
        </w:rPr>
        <w:t>31.07.2019                                                                                                         № 44</w:t>
      </w:r>
    </w:p>
    <w:p w:rsidR="00D26D6A" w:rsidRPr="00F83020" w:rsidRDefault="00D26D6A" w:rsidP="00F83020">
      <w:pPr>
        <w:tabs>
          <w:tab w:val="left" w:pos="540"/>
          <w:tab w:val="left" w:pos="1440"/>
        </w:tabs>
        <w:jc w:val="center"/>
        <w:rPr>
          <w:rFonts w:ascii="Arial" w:hAnsi="Arial" w:cs="Arial"/>
          <w:sz w:val="24"/>
          <w:szCs w:val="24"/>
        </w:rPr>
      </w:pPr>
    </w:p>
    <w:p w:rsidR="00D26D6A" w:rsidRPr="00F83020" w:rsidRDefault="00D26D6A" w:rsidP="00F83020">
      <w:pPr>
        <w:pStyle w:val="Style5"/>
        <w:widowControl/>
        <w:tabs>
          <w:tab w:val="left" w:pos="540"/>
        </w:tabs>
        <w:spacing w:line="240" w:lineRule="auto"/>
        <w:rPr>
          <w:rStyle w:val="FontStyle44"/>
          <w:rFonts w:ascii="Arial" w:hAnsi="Arial" w:cs="Arial"/>
          <w:sz w:val="24"/>
          <w:szCs w:val="24"/>
        </w:rPr>
      </w:pPr>
      <w:r w:rsidRPr="00F83020">
        <w:rPr>
          <w:rStyle w:val="FontStyle44"/>
          <w:rFonts w:ascii="Arial" w:hAnsi="Arial" w:cs="Arial"/>
          <w:sz w:val="24"/>
          <w:szCs w:val="24"/>
        </w:rPr>
        <w:t>О внесении изменений в Порядок составления и ведения сводной бюджетной росписи бюджета Новоичинского сельсовета Куйбышевского района Новосибирской области и бюджетной росписи главного распорядителя средств местного бюджета (главного администратора источников финансирования дефицита местного бюджета), утвержденный постановлением администрации Новоичинского сельсовета Куйбышевского района Новосибирской области</w:t>
      </w:r>
    </w:p>
    <w:p w:rsidR="00D26D6A" w:rsidRPr="00F83020" w:rsidRDefault="00D26D6A" w:rsidP="00F83020">
      <w:pPr>
        <w:pStyle w:val="Style5"/>
        <w:widowControl/>
        <w:tabs>
          <w:tab w:val="left" w:pos="540"/>
        </w:tabs>
        <w:spacing w:line="240" w:lineRule="auto"/>
        <w:rPr>
          <w:rStyle w:val="FontStyle44"/>
          <w:rFonts w:ascii="Arial" w:hAnsi="Arial" w:cs="Arial"/>
          <w:sz w:val="24"/>
          <w:szCs w:val="24"/>
        </w:rPr>
      </w:pPr>
      <w:r w:rsidRPr="00F83020">
        <w:rPr>
          <w:rStyle w:val="FontStyle44"/>
          <w:rFonts w:ascii="Arial" w:hAnsi="Arial" w:cs="Arial"/>
          <w:sz w:val="24"/>
          <w:szCs w:val="24"/>
        </w:rPr>
        <w:t>от 10.12.2018 № 279</w:t>
      </w:r>
    </w:p>
    <w:p w:rsidR="00D26D6A" w:rsidRPr="00F83020" w:rsidRDefault="00D26D6A" w:rsidP="00F83020">
      <w:pPr>
        <w:pStyle w:val="Style7"/>
        <w:widowControl/>
        <w:tabs>
          <w:tab w:val="left" w:pos="540"/>
        </w:tabs>
        <w:spacing w:line="240" w:lineRule="auto"/>
        <w:jc w:val="both"/>
        <w:rPr>
          <w:rFonts w:ascii="Arial" w:hAnsi="Arial" w:cs="Arial"/>
        </w:rPr>
      </w:pPr>
    </w:p>
    <w:p w:rsidR="00D26D6A" w:rsidRPr="00F83020" w:rsidRDefault="00D26D6A" w:rsidP="00F83020">
      <w:pPr>
        <w:pStyle w:val="Style7"/>
        <w:widowControl/>
        <w:tabs>
          <w:tab w:val="left" w:pos="540"/>
        </w:tabs>
        <w:spacing w:line="240" w:lineRule="auto"/>
        <w:jc w:val="both"/>
        <w:rPr>
          <w:rFonts w:ascii="Arial" w:hAnsi="Arial" w:cs="Arial"/>
        </w:rPr>
      </w:pPr>
      <w:r w:rsidRPr="00F83020">
        <w:rPr>
          <w:rFonts w:ascii="Arial" w:hAnsi="Arial" w:cs="Arial"/>
        </w:rPr>
        <w:t>Администрация Новоичинского сельсовета Куйбышевского района Новосибирской области</w:t>
      </w:r>
    </w:p>
    <w:p w:rsidR="00D26D6A" w:rsidRPr="00F83020" w:rsidRDefault="00D26D6A" w:rsidP="00F83020">
      <w:pPr>
        <w:pStyle w:val="Style7"/>
        <w:widowControl/>
        <w:tabs>
          <w:tab w:val="left" w:pos="540"/>
        </w:tabs>
        <w:spacing w:line="240" w:lineRule="auto"/>
        <w:jc w:val="both"/>
        <w:rPr>
          <w:rStyle w:val="FontStyle44"/>
          <w:rFonts w:ascii="Arial" w:hAnsi="Arial" w:cs="Arial"/>
          <w:sz w:val="24"/>
          <w:szCs w:val="24"/>
        </w:rPr>
      </w:pPr>
      <w:r w:rsidRPr="00F83020">
        <w:rPr>
          <w:rStyle w:val="FontStyle44"/>
          <w:rFonts w:ascii="Arial" w:hAnsi="Arial" w:cs="Arial"/>
          <w:sz w:val="24"/>
          <w:szCs w:val="24"/>
        </w:rPr>
        <w:t>ПОСТАНОВЛЯЕТ:</w:t>
      </w:r>
    </w:p>
    <w:p w:rsidR="00D26D6A" w:rsidRPr="00F83020" w:rsidRDefault="00D26D6A" w:rsidP="00F83020">
      <w:pPr>
        <w:jc w:val="both"/>
        <w:rPr>
          <w:rStyle w:val="FontStyle44"/>
          <w:rFonts w:ascii="Arial" w:hAnsi="Arial" w:cs="Arial"/>
          <w:sz w:val="24"/>
          <w:szCs w:val="24"/>
        </w:rPr>
      </w:pPr>
      <w:r w:rsidRPr="00F83020">
        <w:rPr>
          <w:rStyle w:val="FontStyle44"/>
          <w:rFonts w:ascii="Arial" w:hAnsi="Arial" w:cs="Arial"/>
          <w:sz w:val="24"/>
          <w:szCs w:val="24"/>
        </w:rPr>
        <w:tab/>
        <w:t>1. Внести в Порядок составления и ведения сводной бюджетной росписи  бюджета Новоичинского сельсовета Куйбышевского района Новосибирской области и бюджетной росписи главного распорядителя средств местного бюджета (главного администратора источников финансирования дефицита местного бюджета», утвержденный постановлением администрации Новоичинского сельсовета Куйбышевского района Новосибирской области от 10.12.2018 № 279 «Об утверждении порядка составления и ведения сводной бюджетной росписи бюджета Новоичинского сельсовета Куйбышевского района Новосибирской области и  бюджетной росписи главного распорядителя средств местного бюджета (главного администратора источников финансирования дефицита местного бюджета» следующие изменения:</w:t>
      </w:r>
    </w:p>
    <w:p w:rsidR="00D26D6A" w:rsidRPr="00F83020" w:rsidRDefault="00D26D6A" w:rsidP="00F83020">
      <w:pPr>
        <w:rPr>
          <w:rFonts w:ascii="Arial" w:hAnsi="Arial" w:cs="Arial"/>
          <w:sz w:val="24"/>
          <w:szCs w:val="24"/>
        </w:rPr>
      </w:pPr>
    </w:p>
    <w:p w:rsidR="00D26D6A" w:rsidRPr="00F83020" w:rsidRDefault="00D26D6A" w:rsidP="00F83020">
      <w:pPr>
        <w:pStyle w:val="Style5"/>
        <w:widowControl/>
        <w:tabs>
          <w:tab w:val="left" w:pos="540"/>
        </w:tabs>
        <w:spacing w:line="240" w:lineRule="auto"/>
        <w:jc w:val="both"/>
        <w:rPr>
          <w:rStyle w:val="FontStyle44"/>
          <w:rFonts w:ascii="Arial" w:hAnsi="Arial" w:cs="Arial"/>
          <w:sz w:val="24"/>
          <w:szCs w:val="24"/>
        </w:rPr>
      </w:pPr>
      <w:r w:rsidRPr="00F83020">
        <w:rPr>
          <w:rStyle w:val="FontStyle44"/>
          <w:rFonts w:ascii="Arial" w:hAnsi="Arial" w:cs="Arial"/>
          <w:sz w:val="24"/>
          <w:szCs w:val="24"/>
        </w:rPr>
        <w:t xml:space="preserve"> </w:t>
      </w:r>
      <w:r w:rsidRPr="00F83020">
        <w:rPr>
          <w:rStyle w:val="FontStyle44"/>
          <w:rFonts w:ascii="Arial" w:hAnsi="Arial" w:cs="Arial"/>
          <w:sz w:val="24"/>
          <w:szCs w:val="24"/>
        </w:rPr>
        <w:tab/>
        <w:t xml:space="preserve">  1) в наименовании Порядка после слов «дефицита местного бюджета» дополнить словами «, а также утверждения (изменения) лимитов бюджетных обязательств»;</w:t>
      </w:r>
    </w:p>
    <w:p w:rsidR="00D26D6A" w:rsidRPr="00F83020" w:rsidRDefault="00D26D6A" w:rsidP="00F83020">
      <w:pPr>
        <w:pStyle w:val="Style8"/>
        <w:widowControl/>
        <w:tabs>
          <w:tab w:val="left" w:pos="993"/>
        </w:tabs>
        <w:spacing w:line="240" w:lineRule="auto"/>
        <w:rPr>
          <w:rStyle w:val="FontStyle42"/>
          <w:rFonts w:ascii="Arial" w:hAnsi="Arial" w:cs="Arial"/>
          <w:b w:val="0"/>
          <w:bCs w:val="0"/>
          <w:sz w:val="24"/>
          <w:szCs w:val="24"/>
        </w:rPr>
      </w:pPr>
      <w:r w:rsidRPr="00F83020">
        <w:rPr>
          <w:rStyle w:val="FontStyle42"/>
          <w:rFonts w:ascii="Arial" w:hAnsi="Arial" w:cs="Arial"/>
          <w:b w:val="0"/>
          <w:bCs w:val="0"/>
          <w:sz w:val="24"/>
          <w:szCs w:val="24"/>
        </w:rPr>
        <w:t xml:space="preserve">   2) в разделе </w:t>
      </w:r>
      <w:r w:rsidRPr="00F83020">
        <w:rPr>
          <w:rStyle w:val="FontStyle42"/>
          <w:rFonts w:ascii="Arial" w:hAnsi="Arial" w:cs="Arial"/>
          <w:b w:val="0"/>
          <w:bCs w:val="0"/>
          <w:sz w:val="24"/>
          <w:szCs w:val="24"/>
          <w:lang w:val="en-US"/>
        </w:rPr>
        <w:t>I</w:t>
      </w:r>
      <w:r w:rsidRPr="00F83020">
        <w:rPr>
          <w:rStyle w:val="FontStyle42"/>
          <w:rFonts w:ascii="Arial" w:hAnsi="Arial" w:cs="Arial"/>
          <w:b w:val="0"/>
          <w:bCs w:val="0"/>
          <w:sz w:val="24"/>
          <w:szCs w:val="24"/>
        </w:rPr>
        <w:t xml:space="preserve"> в пункте 1 после слова «источников)» дополнить словами «, а также порядок утверждения, доведения, изменения лимитов бюджетных обязательств»;</w:t>
      </w:r>
    </w:p>
    <w:p w:rsidR="00D26D6A" w:rsidRPr="00F83020" w:rsidRDefault="00D26D6A" w:rsidP="00F83020">
      <w:pPr>
        <w:pStyle w:val="Style8"/>
        <w:widowControl/>
        <w:tabs>
          <w:tab w:val="left" w:pos="993"/>
        </w:tabs>
        <w:spacing w:line="240" w:lineRule="auto"/>
        <w:rPr>
          <w:rStyle w:val="FontStyle42"/>
          <w:rFonts w:ascii="Arial" w:hAnsi="Arial" w:cs="Arial"/>
          <w:b w:val="0"/>
          <w:bCs w:val="0"/>
          <w:sz w:val="24"/>
          <w:szCs w:val="24"/>
        </w:rPr>
      </w:pPr>
      <w:r w:rsidRPr="00F83020">
        <w:rPr>
          <w:rStyle w:val="FontStyle42"/>
          <w:rFonts w:ascii="Arial" w:hAnsi="Arial" w:cs="Arial"/>
          <w:b w:val="0"/>
          <w:bCs w:val="0"/>
          <w:sz w:val="24"/>
          <w:szCs w:val="24"/>
        </w:rPr>
        <w:t xml:space="preserve">  3) в разделе </w:t>
      </w:r>
      <w:r w:rsidRPr="00F83020">
        <w:rPr>
          <w:rStyle w:val="FontStyle42"/>
          <w:rFonts w:ascii="Arial" w:hAnsi="Arial" w:cs="Arial"/>
          <w:b w:val="0"/>
          <w:bCs w:val="0"/>
          <w:sz w:val="24"/>
          <w:szCs w:val="24"/>
          <w:lang w:val="en-US"/>
        </w:rPr>
        <w:t>II</w:t>
      </w:r>
      <w:r w:rsidRPr="00F83020">
        <w:rPr>
          <w:rStyle w:val="FontStyle42"/>
          <w:rFonts w:ascii="Arial" w:hAnsi="Arial" w:cs="Arial"/>
          <w:b w:val="0"/>
          <w:bCs w:val="0"/>
          <w:sz w:val="24"/>
          <w:szCs w:val="24"/>
        </w:rPr>
        <w:t>:</w:t>
      </w:r>
    </w:p>
    <w:p w:rsidR="00D26D6A" w:rsidRPr="00F83020" w:rsidRDefault="00D26D6A" w:rsidP="00F83020">
      <w:pPr>
        <w:pStyle w:val="Style8"/>
        <w:widowControl/>
        <w:tabs>
          <w:tab w:val="left" w:pos="993"/>
        </w:tabs>
        <w:spacing w:line="240" w:lineRule="auto"/>
        <w:ind w:firstLine="0"/>
        <w:rPr>
          <w:rStyle w:val="FontStyle42"/>
          <w:rFonts w:ascii="Arial" w:hAnsi="Arial" w:cs="Arial"/>
          <w:b w:val="0"/>
          <w:bCs w:val="0"/>
          <w:sz w:val="24"/>
          <w:szCs w:val="24"/>
        </w:rPr>
      </w:pPr>
      <w:r w:rsidRPr="00F83020">
        <w:rPr>
          <w:rStyle w:val="FontStyle42"/>
          <w:rFonts w:ascii="Arial" w:hAnsi="Arial" w:cs="Arial"/>
          <w:b w:val="0"/>
          <w:bCs w:val="0"/>
          <w:sz w:val="24"/>
          <w:szCs w:val="24"/>
        </w:rPr>
        <w:t>1. части 1 пункт 3:</w:t>
      </w:r>
    </w:p>
    <w:p w:rsidR="00D26D6A" w:rsidRPr="00F83020" w:rsidRDefault="00D26D6A" w:rsidP="00F83020">
      <w:pPr>
        <w:pStyle w:val="Style8"/>
        <w:widowControl/>
        <w:tabs>
          <w:tab w:val="left" w:pos="851"/>
        </w:tabs>
        <w:spacing w:line="240" w:lineRule="auto"/>
        <w:ind w:firstLine="705"/>
        <w:rPr>
          <w:rStyle w:val="FontStyle42"/>
          <w:rFonts w:ascii="Arial" w:hAnsi="Arial" w:cs="Arial"/>
          <w:b w:val="0"/>
          <w:bCs w:val="0"/>
          <w:sz w:val="24"/>
          <w:szCs w:val="24"/>
        </w:rPr>
      </w:pPr>
      <w:r w:rsidRPr="00F83020">
        <w:rPr>
          <w:rStyle w:val="FontStyle42"/>
          <w:rFonts w:ascii="Arial" w:hAnsi="Arial" w:cs="Arial"/>
          <w:b w:val="0"/>
          <w:bCs w:val="0"/>
          <w:sz w:val="24"/>
          <w:szCs w:val="24"/>
        </w:rPr>
        <w:t>а) подпункт 1 в абзаце 5 исключить слова «государственных и»;</w:t>
      </w:r>
    </w:p>
    <w:p w:rsidR="00D26D6A" w:rsidRPr="00F83020" w:rsidRDefault="00D26D6A" w:rsidP="00F83020">
      <w:pPr>
        <w:pStyle w:val="Style8"/>
        <w:widowControl/>
        <w:tabs>
          <w:tab w:val="left" w:pos="851"/>
        </w:tabs>
        <w:spacing w:line="240" w:lineRule="auto"/>
        <w:ind w:firstLine="705"/>
        <w:rPr>
          <w:rStyle w:val="FontStyle42"/>
          <w:rFonts w:ascii="Arial" w:hAnsi="Arial" w:cs="Arial"/>
          <w:b w:val="0"/>
          <w:bCs w:val="0"/>
          <w:sz w:val="24"/>
          <w:szCs w:val="24"/>
        </w:rPr>
      </w:pPr>
      <w:r w:rsidRPr="00F83020">
        <w:rPr>
          <w:rStyle w:val="FontStyle42"/>
          <w:rFonts w:ascii="Arial" w:hAnsi="Arial" w:cs="Arial"/>
          <w:b w:val="0"/>
          <w:bCs w:val="0"/>
          <w:sz w:val="24"/>
          <w:szCs w:val="24"/>
        </w:rPr>
        <w:t>б) подпункт 2:</w:t>
      </w:r>
    </w:p>
    <w:p w:rsidR="00D26D6A" w:rsidRPr="00F83020" w:rsidRDefault="00D26D6A" w:rsidP="00F83020">
      <w:pPr>
        <w:pStyle w:val="Style8"/>
        <w:widowControl/>
        <w:tabs>
          <w:tab w:val="left" w:pos="851"/>
        </w:tabs>
        <w:spacing w:line="240" w:lineRule="auto"/>
        <w:ind w:firstLine="705"/>
        <w:rPr>
          <w:rStyle w:val="FontStyle42"/>
          <w:rFonts w:ascii="Arial" w:hAnsi="Arial" w:cs="Arial"/>
          <w:b w:val="0"/>
          <w:bCs w:val="0"/>
          <w:sz w:val="24"/>
          <w:szCs w:val="24"/>
        </w:rPr>
      </w:pPr>
      <w:r w:rsidRPr="00F83020">
        <w:rPr>
          <w:rStyle w:val="FontStyle42"/>
          <w:rFonts w:ascii="Arial" w:hAnsi="Arial" w:cs="Arial"/>
          <w:b w:val="0"/>
          <w:bCs w:val="0"/>
          <w:sz w:val="24"/>
          <w:szCs w:val="24"/>
        </w:rPr>
        <w:t>- после слов «на едином счете бюджета» дополнить словами «и группы источников финансирования дефицита местного бюджета «Изменение остатков средств на счетах по учету средств бюджетов» (далее – группа источников).»</w:t>
      </w:r>
    </w:p>
    <w:p w:rsidR="00D26D6A" w:rsidRPr="00F83020" w:rsidRDefault="00D26D6A" w:rsidP="00F83020">
      <w:pPr>
        <w:pStyle w:val="Style8"/>
        <w:widowControl/>
        <w:tabs>
          <w:tab w:val="left" w:pos="851"/>
        </w:tabs>
        <w:spacing w:line="240" w:lineRule="auto"/>
        <w:ind w:firstLine="705"/>
        <w:rPr>
          <w:rStyle w:val="FontStyle42"/>
          <w:rFonts w:ascii="Arial" w:hAnsi="Arial" w:cs="Arial"/>
          <w:b w:val="0"/>
          <w:bCs w:val="0"/>
          <w:sz w:val="24"/>
          <w:szCs w:val="24"/>
        </w:rPr>
      </w:pPr>
      <w:r w:rsidRPr="00F83020">
        <w:rPr>
          <w:rStyle w:val="FontStyle42"/>
          <w:rFonts w:ascii="Arial" w:hAnsi="Arial" w:cs="Arial"/>
          <w:b w:val="0"/>
          <w:bCs w:val="0"/>
          <w:sz w:val="24"/>
          <w:szCs w:val="24"/>
        </w:rPr>
        <w:t>- дополнить абзацем следующего содержания:</w:t>
      </w:r>
    </w:p>
    <w:p w:rsidR="00D26D6A" w:rsidRPr="00F83020" w:rsidRDefault="00D26D6A" w:rsidP="00F83020">
      <w:pPr>
        <w:pStyle w:val="Style8"/>
        <w:widowControl/>
        <w:tabs>
          <w:tab w:val="left" w:pos="993"/>
        </w:tabs>
        <w:spacing w:line="240" w:lineRule="auto"/>
        <w:ind w:firstLine="709"/>
        <w:rPr>
          <w:rStyle w:val="FontStyle42"/>
          <w:rFonts w:ascii="Arial" w:hAnsi="Arial" w:cs="Arial"/>
          <w:b w:val="0"/>
          <w:bCs w:val="0"/>
          <w:sz w:val="24"/>
          <w:szCs w:val="24"/>
        </w:rPr>
      </w:pPr>
      <w:r w:rsidRPr="00F83020">
        <w:rPr>
          <w:rStyle w:val="FontStyle42"/>
          <w:rFonts w:ascii="Arial" w:hAnsi="Arial" w:cs="Arial"/>
          <w:b w:val="0"/>
          <w:bCs w:val="0"/>
          <w:sz w:val="24"/>
          <w:szCs w:val="24"/>
        </w:rPr>
        <w:t>«Показатели (изменения показателей) бюджетных ассигнований по источникам финансирования дефицита местного бюджета группы источников «Изменение остатков средств на счетах по учету средств бюджетов» формируются в АС «Бюджет» автоматически и не доводятся до главных администраторов источников.»;</w:t>
      </w:r>
    </w:p>
    <w:p w:rsidR="00D26D6A" w:rsidRPr="00F83020" w:rsidRDefault="00D26D6A" w:rsidP="00F83020">
      <w:pPr>
        <w:pStyle w:val="Style8"/>
        <w:widowControl/>
        <w:tabs>
          <w:tab w:val="left" w:pos="993"/>
        </w:tabs>
        <w:spacing w:line="240" w:lineRule="auto"/>
        <w:ind w:firstLine="0"/>
        <w:rPr>
          <w:rStyle w:val="FontStyle42"/>
          <w:rFonts w:ascii="Arial" w:hAnsi="Arial" w:cs="Arial"/>
          <w:b w:val="0"/>
          <w:bCs w:val="0"/>
          <w:sz w:val="24"/>
          <w:szCs w:val="24"/>
        </w:rPr>
      </w:pPr>
      <w:r w:rsidRPr="00F83020">
        <w:rPr>
          <w:rStyle w:val="FontStyle42"/>
          <w:rFonts w:ascii="Arial" w:hAnsi="Arial" w:cs="Arial"/>
          <w:b w:val="0"/>
          <w:bCs w:val="0"/>
          <w:sz w:val="24"/>
          <w:szCs w:val="24"/>
        </w:rPr>
        <w:t xml:space="preserve">2. части </w:t>
      </w:r>
      <w:r w:rsidRPr="00F83020">
        <w:rPr>
          <w:rStyle w:val="FontStyle42"/>
          <w:rFonts w:ascii="Arial" w:hAnsi="Arial" w:cs="Arial"/>
          <w:b w:val="0"/>
          <w:bCs w:val="0"/>
          <w:sz w:val="24"/>
          <w:szCs w:val="24"/>
          <w:lang w:val="en-US"/>
        </w:rPr>
        <w:t>II</w:t>
      </w:r>
      <w:r w:rsidRPr="00F83020">
        <w:rPr>
          <w:rStyle w:val="FontStyle42"/>
          <w:rFonts w:ascii="Arial" w:hAnsi="Arial" w:cs="Arial"/>
          <w:b w:val="0"/>
          <w:bCs w:val="0"/>
          <w:sz w:val="24"/>
          <w:szCs w:val="24"/>
        </w:rPr>
        <w:t>:</w:t>
      </w:r>
    </w:p>
    <w:p w:rsidR="00D26D6A" w:rsidRPr="00F83020" w:rsidRDefault="00D26D6A" w:rsidP="00F83020">
      <w:pPr>
        <w:pStyle w:val="Style8"/>
        <w:widowControl/>
        <w:tabs>
          <w:tab w:val="left" w:pos="993"/>
        </w:tabs>
        <w:spacing w:line="240" w:lineRule="auto"/>
        <w:ind w:firstLine="0"/>
        <w:rPr>
          <w:rStyle w:val="FontStyle42"/>
          <w:rFonts w:ascii="Arial" w:hAnsi="Arial" w:cs="Arial"/>
          <w:b w:val="0"/>
          <w:bCs w:val="0"/>
          <w:sz w:val="24"/>
          <w:szCs w:val="24"/>
        </w:rPr>
      </w:pPr>
      <w:r w:rsidRPr="00F83020">
        <w:rPr>
          <w:rStyle w:val="FontStyle42"/>
          <w:rFonts w:ascii="Arial" w:hAnsi="Arial" w:cs="Arial"/>
          <w:b w:val="0"/>
          <w:bCs w:val="0"/>
          <w:sz w:val="24"/>
          <w:szCs w:val="24"/>
        </w:rPr>
        <w:lastRenderedPageBreak/>
        <w:t>а) пункт 8 в абзаце 3 исключить слова «государственных и»;</w:t>
      </w:r>
    </w:p>
    <w:p w:rsidR="00D26D6A" w:rsidRPr="00F83020" w:rsidRDefault="00D26D6A" w:rsidP="00F83020">
      <w:pPr>
        <w:pStyle w:val="Style8"/>
        <w:widowControl/>
        <w:tabs>
          <w:tab w:val="left" w:pos="993"/>
        </w:tabs>
        <w:spacing w:line="240" w:lineRule="auto"/>
        <w:ind w:firstLine="0"/>
        <w:rPr>
          <w:rStyle w:val="FontStyle42"/>
          <w:rFonts w:ascii="Arial" w:hAnsi="Arial" w:cs="Arial"/>
          <w:b w:val="0"/>
          <w:bCs w:val="0"/>
          <w:sz w:val="24"/>
          <w:szCs w:val="24"/>
        </w:rPr>
      </w:pPr>
      <w:r w:rsidRPr="00F83020">
        <w:rPr>
          <w:rStyle w:val="FontStyle42"/>
          <w:rFonts w:ascii="Arial" w:hAnsi="Arial" w:cs="Arial"/>
          <w:b w:val="0"/>
          <w:bCs w:val="0"/>
          <w:sz w:val="24"/>
          <w:szCs w:val="24"/>
        </w:rPr>
        <w:t>б) пункт 11 подпункт 3 изложить в следующей редакции:</w:t>
      </w:r>
    </w:p>
    <w:p w:rsidR="00D26D6A" w:rsidRPr="00F83020" w:rsidRDefault="00D26D6A" w:rsidP="00F83020">
      <w:pPr>
        <w:pStyle w:val="Style8"/>
        <w:widowControl/>
        <w:tabs>
          <w:tab w:val="left" w:pos="993"/>
        </w:tabs>
        <w:spacing w:line="240" w:lineRule="auto"/>
        <w:ind w:firstLine="709"/>
        <w:rPr>
          <w:rStyle w:val="FontStyle42"/>
          <w:rFonts w:ascii="Arial" w:hAnsi="Arial" w:cs="Arial"/>
          <w:b w:val="0"/>
          <w:bCs w:val="0"/>
          <w:sz w:val="24"/>
          <w:szCs w:val="24"/>
        </w:rPr>
      </w:pPr>
      <w:r w:rsidRPr="00F83020">
        <w:rPr>
          <w:rStyle w:val="FontStyle42"/>
          <w:rFonts w:ascii="Arial" w:hAnsi="Arial" w:cs="Arial"/>
          <w:b w:val="0"/>
          <w:bCs w:val="0"/>
          <w:sz w:val="24"/>
          <w:szCs w:val="24"/>
        </w:rPr>
        <w:t>«3) по расходам местного бюджета, осуществляемых за счет целевых межбюджетных трансфертов, предоставляемых из областного бюджета Новосибирской области, доведение лимитов бюджетных обязательств, по которым осуществляется соответствующему главному распорядителю средств областного бюджета Новосибирской области (далее – главный распорядитель средств областного бюджета) при выполнении условий, предусмотренных законом об областном бюджете Новосибирской области или в соответствии с решением Правительства Новосибирской области и (или) по предложению главного распорядителя средств областного бюджета.»;</w:t>
      </w:r>
    </w:p>
    <w:p w:rsidR="00D26D6A" w:rsidRPr="00F83020" w:rsidRDefault="00D26D6A" w:rsidP="00F83020">
      <w:pPr>
        <w:pStyle w:val="Style8"/>
        <w:widowControl/>
        <w:tabs>
          <w:tab w:val="left" w:pos="993"/>
        </w:tabs>
        <w:spacing w:line="240" w:lineRule="auto"/>
        <w:ind w:firstLine="709"/>
        <w:rPr>
          <w:rStyle w:val="FontStyle42"/>
          <w:rFonts w:ascii="Arial" w:hAnsi="Arial" w:cs="Arial"/>
          <w:b w:val="0"/>
          <w:bCs w:val="0"/>
          <w:sz w:val="24"/>
          <w:szCs w:val="24"/>
        </w:rPr>
      </w:pPr>
      <w:r w:rsidRPr="00F83020">
        <w:rPr>
          <w:rStyle w:val="FontStyle42"/>
          <w:rFonts w:ascii="Arial" w:hAnsi="Arial" w:cs="Arial"/>
          <w:b w:val="0"/>
          <w:bCs w:val="0"/>
          <w:sz w:val="24"/>
          <w:szCs w:val="24"/>
        </w:rPr>
        <w:t>в) пункт 13:</w:t>
      </w:r>
    </w:p>
    <w:p w:rsidR="00D26D6A" w:rsidRPr="00F83020" w:rsidRDefault="00D26D6A" w:rsidP="00F83020">
      <w:pPr>
        <w:pStyle w:val="Style8"/>
        <w:widowControl/>
        <w:tabs>
          <w:tab w:val="left" w:pos="993"/>
        </w:tabs>
        <w:spacing w:line="240" w:lineRule="auto"/>
        <w:ind w:firstLine="709"/>
        <w:rPr>
          <w:rStyle w:val="FontStyle42"/>
          <w:rFonts w:ascii="Arial" w:hAnsi="Arial" w:cs="Arial"/>
          <w:b w:val="0"/>
          <w:bCs w:val="0"/>
          <w:sz w:val="24"/>
          <w:szCs w:val="24"/>
        </w:rPr>
      </w:pPr>
      <w:r w:rsidRPr="00F83020">
        <w:rPr>
          <w:rStyle w:val="FontStyle42"/>
          <w:rFonts w:ascii="Arial" w:hAnsi="Arial" w:cs="Arial"/>
          <w:b w:val="0"/>
          <w:bCs w:val="0"/>
          <w:sz w:val="24"/>
          <w:szCs w:val="24"/>
        </w:rPr>
        <w:t>- слова «главным распорядителем средств» заменить словами «администрацией Куйбышевского района»;</w:t>
      </w:r>
    </w:p>
    <w:p w:rsidR="00D26D6A" w:rsidRPr="00F83020" w:rsidRDefault="00D26D6A" w:rsidP="00F83020">
      <w:pPr>
        <w:pStyle w:val="Style8"/>
        <w:widowControl/>
        <w:tabs>
          <w:tab w:val="left" w:pos="993"/>
        </w:tabs>
        <w:spacing w:line="240" w:lineRule="auto"/>
        <w:ind w:firstLine="709"/>
        <w:rPr>
          <w:rStyle w:val="FontStyle42"/>
          <w:rFonts w:ascii="Arial" w:hAnsi="Arial" w:cs="Arial"/>
          <w:b w:val="0"/>
          <w:bCs w:val="0"/>
          <w:sz w:val="24"/>
          <w:szCs w:val="24"/>
        </w:rPr>
      </w:pPr>
      <w:r w:rsidRPr="00F83020">
        <w:rPr>
          <w:rStyle w:val="FontStyle42"/>
          <w:rFonts w:ascii="Arial" w:hAnsi="Arial" w:cs="Arial"/>
          <w:b w:val="0"/>
          <w:bCs w:val="0"/>
          <w:sz w:val="24"/>
          <w:szCs w:val="24"/>
        </w:rPr>
        <w:t>- слово «государственной» заменить словом «исполнительной»;</w:t>
      </w:r>
    </w:p>
    <w:p w:rsidR="00D26D6A" w:rsidRPr="00F83020" w:rsidRDefault="00D26D6A" w:rsidP="00F83020">
      <w:pPr>
        <w:pStyle w:val="Style8"/>
        <w:widowControl/>
        <w:tabs>
          <w:tab w:val="left" w:pos="993"/>
        </w:tabs>
        <w:spacing w:line="240" w:lineRule="auto"/>
        <w:ind w:firstLine="709"/>
        <w:rPr>
          <w:rStyle w:val="FontStyle42"/>
          <w:rFonts w:ascii="Arial" w:hAnsi="Arial" w:cs="Arial"/>
          <w:b w:val="0"/>
          <w:bCs w:val="0"/>
          <w:sz w:val="24"/>
          <w:szCs w:val="24"/>
        </w:rPr>
      </w:pPr>
      <w:r w:rsidRPr="00F83020">
        <w:rPr>
          <w:rStyle w:val="FontStyle42"/>
          <w:rFonts w:ascii="Arial" w:hAnsi="Arial" w:cs="Arial"/>
          <w:b w:val="0"/>
          <w:bCs w:val="0"/>
          <w:sz w:val="24"/>
          <w:szCs w:val="24"/>
        </w:rPr>
        <w:t>г) пункт 14 слова «принятия соответствующего решения исполнительного органа муниципального образования» заменить словами « заключения администрацией Куйбышевского района соглашения с областным органом исполнительной власти о предоставлении целевого межбюджетного трансферта.»;</w:t>
      </w:r>
    </w:p>
    <w:p w:rsidR="00D26D6A" w:rsidRPr="00F83020" w:rsidRDefault="00D26D6A" w:rsidP="00F83020">
      <w:pPr>
        <w:pStyle w:val="Style8"/>
        <w:widowControl/>
        <w:tabs>
          <w:tab w:val="left" w:pos="993"/>
        </w:tabs>
        <w:spacing w:line="240" w:lineRule="auto"/>
        <w:ind w:firstLine="0"/>
        <w:rPr>
          <w:rStyle w:val="FontStyle42"/>
          <w:rFonts w:ascii="Arial" w:hAnsi="Arial" w:cs="Arial"/>
          <w:b w:val="0"/>
          <w:bCs w:val="0"/>
          <w:sz w:val="24"/>
          <w:szCs w:val="24"/>
        </w:rPr>
      </w:pPr>
      <w:r w:rsidRPr="00F83020">
        <w:rPr>
          <w:rStyle w:val="FontStyle42"/>
          <w:rFonts w:ascii="Arial" w:hAnsi="Arial" w:cs="Arial"/>
          <w:b w:val="0"/>
          <w:bCs w:val="0"/>
          <w:sz w:val="24"/>
          <w:szCs w:val="24"/>
        </w:rPr>
        <w:t>3. части 3:</w:t>
      </w:r>
    </w:p>
    <w:p w:rsidR="00D26D6A" w:rsidRPr="00F83020" w:rsidRDefault="00D26D6A" w:rsidP="00F83020">
      <w:pPr>
        <w:pStyle w:val="Style8"/>
        <w:widowControl/>
        <w:tabs>
          <w:tab w:val="left" w:pos="993"/>
        </w:tabs>
        <w:spacing w:line="240" w:lineRule="auto"/>
        <w:ind w:firstLine="0"/>
        <w:rPr>
          <w:rStyle w:val="FontStyle42"/>
          <w:rFonts w:ascii="Arial" w:hAnsi="Arial" w:cs="Arial"/>
          <w:b w:val="0"/>
          <w:bCs w:val="0"/>
          <w:sz w:val="24"/>
          <w:szCs w:val="24"/>
        </w:rPr>
      </w:pPr>
      <w:r w:rsidRPr="00F83020">
        <w:rPr>
          <w:rStyle w:val="FontStyle42"/>
          <w:rFonts w:ascii="Arial" w:hAnsi="Arial" w:cs="Arial"/>
          <w:b w:val="0"/>
          <w:bCs w:val="0"/>
          <w:sz w:val="24"/>
          <w:szCs w:val="24"/>
        </w:rPr>
        <w:t>а) пункт 20: слово «уведомления» заменить словом «уведомлений»;</w:t>
      </w:r>
    </w:p>
    <w:p w:rsidR="00D26D6A" w:rsidRPr="00F83020" w:rsidRDefault="00D26D6A" w:rsidP="00F83020">
      <w:pPr>
        <w:pStyle w:val="Style8"/>
        <w:widowControl/>
        <w:tabs>
          <w:tab w:val="left" w:pos="993"/>
        </w:tabs>
        <w:spacing w:line="240" w:lineRule="auto"/>
        <w:ind w:firstLine="709"/>
        <w:rPr>
          <w:rStyle w:val="FontStyle42"/>
          <w:rFonts w:ascii="Arial" w:hAnsi="Arial" w:cs="Arial"/>
          <w:b w:val="0"/>
          <w:bCs w:val="0"/>
          <w:sz w:val="24"/>
          <w:szCs w:val="24"/>
        </w:rPr>
      </w:pPr>
      <w:r w:rsidRPr="00F83020">
        <w:rPr>
          <w:rStyle w:val="FontStyle42"/>
          <w:rFonts w:ascii="Arial" w:hAnsi="Arial" w:cs="Arial"/>
          <w:b w:val="0"/>
          <w:bCs w:val="0"/>
          <w:sz w:val="24"/>
          <w:szCs w:val="24"/>
        </w:rPr>
        <w:t>б) пункт 22: слова «органа местного самоуправления» заменить словами «администрации Куйбышевского района»;</w:t>
      </w:r>
    </w:p>
    <w:p w:rsidR="00D26D6A" w:rsidRPr="00F83020" w:rsidRDefault="00D26D6A" w:rsidP="00F83020">
      <w:pPr>
        <w:pStyle w:val="Style8"/>
        <w:widowControl/>
        <w:tabs>
          <w:tab w:val="left" w:pos="993"/>
        </w:tabs>
        <w:spacing w:line="240" w:lineRule="auto"/>
        <w:ind w:firstLine="0"/>
        <w:rPr>
          <w:rStyle w:val="FontStyle42"/>
          <w:rFonts w:ascii="Arial" w:hAnsi="Arial" w:cs="Arial"/>
          <w:b w:val="0"/>
          <w:bCs w:val="0"/>
          <w:sz w:val="24"/>
          <w:szCs w:val="24"/>
        </w:rPr>
      </w:pPr>
      <w:r w:rsidRPr="00F83020">
        <w:rPr>
          <w:rStyle w:val="FontStyle42"/>
          <w:rFonts w:ascii="Arial" w:hAnsi="Arial" w:cs="Arial"/>
          <w:b w:val="0"/>
          <w:bCs w:val="0"/>
          <w:sz w:val="24"/>
          <w:szCs w:val="24"/>
        </w:rPr>
        <w:t>в) пункт 29 подпункт 3: после слов «актов субъекта» дополнить словом «Российской»;</w:t>
      </w:r>
    </w:p>
    <w:p w:rsidR="00D26D6A" w:rsidRPr="00F83020" w:rsidRDefault="00D26D6A" w:rsidP="00F83020">
      <w:pPr>
        <w:pStyle w:val="Style8"/>
        <w:widowControl/>
        <w:tabs>
          <w:tab w:val="left" w:pos="993"/>
        </w:tabs>
        <w:spacing w:line="240" w:lineRule="auto"/>
        <w:ind w:firstLine="0"/>
        <w:rPr>
          <w:rStyle w:val="FontStyle42"/>
          <w:rFonts w:ascii="Arial" w:hAnsi="Arial" w:cs="Arial"/>
          <w:b w:val="0"/>
          <w:bCs w:val="0"/>
          <w:sz w:val="24"/>
          <w:szCs w:val="24"/>
        </w:rPr>
      </w:pPr>
      <w:r w:rsidRPr="00F83020">
        <w:rPr>
          <w:rStyle w:val="FontStyle42"/>
          <w:rFonts w:ascii="Arial" w:hAnsi="Arial" w:cs="Arial"/>
          <w:b w:val="0"/>
          <w:bCs w:val="0"/>
          <w:sz w:val="24"/>
          <w:szCs w:val="24"/>
        </w:rPr>
        <w:t>г) пункт 33:</w:t>
      </w:r>
    </w:p>
    <w:p w:rsidR="00D26D6A" w:rsidRPr="00F83020" w:rsidRDefault="00D26D6A" w:rsidP="00F83020">
      <w:pPr>
        <w:pStyle w:val="Style8"/>
        <w:widowControl/>
        <w:tabs>
          <w:tab w:val="left" w:pos="1418"/>
        </w:tabs>
        <w:spacing w:line="240" w:lineRule="auto"/>
        <w:ind w:firstLine="993"/>
        <w:rPr>
          <w:rStyle w:val="FontStyle42"/>
          <w:rFonts w:ascii="Arial" w:hAnsi="Arial" w:cs="Arial"/>
          <w:b w:val="0"/>
          <w:bCs w:val="0"/>
          <w:sz w:val="24"/>
          <w:szCs w:val="24"/>
        </w:rPr>
      </w:pPr>
      <w:r w:rsidRPr="00F83020">
        <w:rPr>
          <w:rStyle w:val="FontStyle42"/>
          <w:rFonts w:ascii="Arial" w:hAnsi="Arial" w:cs="Arial"/>
          <w:b w:val="0"/>
          <w:bCs w:val="0"/>
          <w:sz w:val="24"/>
          <w:szCs w:val="24"/>
        </w:rPr>
        <w:t>1) в подпункте 7 слово «нормативно-правового» заменить словом «нормативного-правового»;</w:t>
      </w:r>
    </w:p>
    <w:p w:rsidR="00D26D6A" w:rsidRPr="00F83020" w:rsidRDefault="00D26D6A" w:rsidP="00F83020">
      <w:pPr>
        <w:pStyle w:val="Style8"/>
        <w:widowControl/>
        <w:tabs>
          <w:tab w:val="left" w:pos="1418"/>
        </w:tabs>
        <w:spacing w:line="240" w:lineRule="auto"/>
        <w:ind w:firstLine="993"/>
        <w:rPr>
          <w:rStyle w:val="FontStyle42"/>
          <w:rFonts w:ascii="Arial" w:hAnsi="Arial" w:cs="Arial"/>
          <w:b w:val="0"/>
          <w:bCs w:val="0"/>
          <w:sz w:val="24"/>
          <w:szCs w:val="24"/>
        </w:rPr>
      </w:pPr>
      <w:r w:rsidRPr="00F83020">
        <w:rPr>
          <w:rStyle w:val="FontStyle42"/>
          <w:rFonts w:ascii="Arial" w:hAnsi="Arial" w:cs="Arial"/>
          <w:b w:val="0"/>
          <w:bCs w:val="0"/>
          <w:sz w:val="24"/>
          <w:szCs w:val="24"/>
        </w:rPr>
        <w:t xml:space="preserve">2) в подпункте 8: </w:t>
      </w:r>
    </w:p>
    <w:p w:rsidR="00D26D6A" w:rsidRPr="00F83020" w:rsidRDefault="00D26D6A" w:rsidP="00F83020">
      <w:pPr>
        <w:pStyle w:val="Style8"/>
        <w:widowControl/>
        <w:tabs>
          <w:tab w:val="left" w:pos="1418"/>
        </w:tabs>
        <w:spacing w:line="240" w:lineRule="auto"/>
        <w:ind w:firstLine="993"/>
        <w:rPr>
          <w:rStyle w:val="FontStyle42"/>
          <w:rFonts w:ascii="Arial" w:hAnsi="Arial" w:cs="Arial"/>
          <w:b w:val="0"/>
          <w:bCs w:val="0"/>
          <w:sz w:val="24"/>
          <w:szCs w:val="24"/>
        </w:rPr>
      </w:pPr>
      <w:r w:rsidRPr="00F83020">
        <w:rPr>
          <w:rStyle w:val="FontStyle42"/>
          <w:rFonts w:ascii="Arial" w:hAnsi="Arial" w:cs="Arial"/>
          <w:b w:val="0"/>
          <w:bCs w:val="0"/>
          <w:sz w:val="24"/>
          <w:szCs w:val="24"/>
        </w:rPr>
        <w:t>- после слова «и» дополнить словом «или»;</w:t>
      </w:r>
    </w:p>
    <w:p w:rsidR="00D26D6A" w:rsidRPr="00F83020" w:rsidRDefault="00D26D6A" w:rsidP="00F83020">
      <w:pPr>
        <w:pStyle w:val="Style8"/>
        <w:widowControl/>
        <w:tabs>
          <w:tab w:val="left" w:pos="1418"/>
        </w:tabs>
        <w:spacing w:line="240" w:lineRule="auto"/>
        <w:ind w:firstLine="993"/>
        <w:rPr>
          <w:rStyle w:val="FontStyle42"/>
          <w:rFonts w:ascii="Arial" w:hAnsi="Arial" w:cs="Arial"/>
          <w:b w:val="0"/>
          <w:bCs w:val="0"/>
          <w:sz w:val="24"/>
          <w:szCs w:val="24"/>
        </w:rPr>
      </w:pPr>
      <w:r w:rsidRPr="00F83020">
        <w:rPr>
          <w:rStyle w:val="FontStyle42"/>
          <w:rFonts w:ascii="Arial" w:hAnsi="Arial" w:cs="Arial"/>
          <w:b w:val="0"/>
          <w:bCs w:val="0"/>
          <w:sz w:val="24"/>
          <w:szCs w:val="24"/>
        </w:rPr>
        <w:t>- слово «государственной» заменить словом «исполнительной»;</w:t>
      </w:r>
    </w:p>
    <w:p w:rsidR="00D26D6A" w:rsidRPr="00F83020" w:rsidRDefault="00D26D6A" w:rsidP="00F83020">
      <w:pPr>
        <w:pStyle w:val="Style8"/>
        <w:widowControl/>
        <w:tabs>
          <w:tab w:val="left" w:pos="1418"/>
        </w:tabs>
        <w:spacing w:line="240" w:lineRule="auto"/>
        <w:ind w:firstLine="993"/>
        <w:rPr>
          <w:rStyle w:val="FontStyle42"/>
          <w:rFonts w:ascii="Arial" w:hAnsi="Arial" w:cs="Arial"/>
          <w:b w:val="0"/>
          <w:bCs w:val="0"/>
          <w:sz w:val="24"/>
          <w:szCs w:val="24"/>
        </w:rPr>
      </w:pPr>
      <w:r w:rsidRPr="00F83020">
        <w:rPr>
          <w:rStyle w:val="FontStyle42"/>
          <w:rFonts w:ascii="Arial" w:hAnsi="Arial" w:cs="Arial"/>
          <w:b w:val="0"/>
          <w:bCs w:val="0"/>
          <w:sz w:val="24"/>
          <w:szCs w:val="24"/>
        </w:rPr>
        <w:t>- слово «указанного» заменить словом «целевого»;</w:t>
      </w:r>
    </w:p>
    <w:p w:rsidR="00D26D6A" w:rsidRPr="00F83020" w:rsidRDefault="00D26D6A" w:rsidP="00F83020">
      <w:pPr>
        <w:pStyle w:val="Style8"/>
        <w:widowControl/>
        <w:tabs>
          <w:tab w:val="left" w:pos="1418"/>
        </w:tabs>
        <w:spacing w:line="240" w:lineRule="auto"/>
        <w:ind w:firstLine="993"/>
        <w:rPr>
          <w:rStyle w:val="FontStyle42"/>
          <w:rFonts w:ascii="Arial" w:hAnsi="Arial" w:cs="Arial"/>
          <w:b w:val="0"/>
          <w:bCs w:val="0"/>
          <w:sz w:val="24"/>
          <w:szCs w:val="24"/>
        </w:rPr>
      </w:pPr>
      <w:r w:rsidRPr="00F83020">
        <w:rPr>
          <w:rStyle w:val="FontStyle42"/>
          <w:rFonts w:ascii="Arial" w:hAnsi="Arial" w:cs="Arial"/>
          <w:b w:val="0"/>
          <w:bCs w:val="0"/>
          <w:sz w:val="24"/>
          <w:szCs w:val="24"/>
        </w:rPr>
        <w:t>3) дополнить подпунктом 10 следующего содержания:</w:t>
      </w:r>
    </w:p>
    <w:p w:rsidR="00D26D6A" w:rsidRPr="00F83020" w:rsidRDefault="00D26D6A" w:rsidP="00F83020">
      <w:pPr>
        <w:pStyle w:val="Style8"/>
        <w:widowControl/>
        <w:tabs>
          <w:tab w:val="left" w:pos="993"/>
        </w:tabs>
        <w:spacing w:line="240" w:lineRule="auto"/>
        <w:ind w:firstLine="709"/>
        <w:rPr>
          <w:rStyle w:val="FontStyle42"/>
          <w:rFonts w:ascii="Arial" w:hAnsi="Arial" w:cs="Arial"/>
          <w:b w:val="0"/>
          <w:bCs w:val="0"/>
          <w:sz w:val="24"/>
          <w:szCs w:val="24"/>
        </w:rPr>
      </w:pPr>
      <w:r w:rsidRPr="00F83020">
        <w:rPr>
          <w:rStyle w:val="FontStyle42"/>
          <w:rFonts w:ascii="Arial" w:hAnsi="Arial" w:cs="Arial"/>
          <w:b w:val="0"/>
          <w:bCs w:val="0"/>
          <w:sz w:val="24"/>
          <w:szCs w:val="24"/>
        </w:rPr>
        <w:t>«10) в случае заключения Администрацией Куйбышевского района соглашения с областным органом исполнительной власти о предоставлении целевого межбюджетного трансферта из областного бюджета по расходам местного бюджета, по которым не были доведены лимиты бюджетных обязательств.»;</w:t>
      </w:r>
    </w:p>
    <w:p w:rsidR="00D26D6A" w:rsidRPr="00F83020" w:rsidRDefault="00D26D6A" w:rsidP="00F83020">
      <w:pPr>
        <w:pStyle w:val="Style8"/>
        <w:widowControl/>
        <w:tabs>
          <w:tab w:val="left" w:pos="993"/>
        </w:tabs>
        <w:spacing w:line="240" w:lineRule="auto"/>
        <w:ind w:firstLine="709"/>
        <w:rPr>
          <w:rStyle w:val="FontStyle42"/>
          <w:rFonts w:ascii="Arial" w:hAnsi="Arial" w:cs="Arial"/>
          <w:b w:val="0"/>
          <w:bCs w:val="0"/>
          <w:sz w:val="24"/>
          <w:szCs w:val="24"/>
        </w:rPr>
      </w:pPr>
      <w:r w:rsidRPr="00F83020">
        <w:rPr>
          <w:rStyle w:val="FontStyle42"/>
          <w:rFonts w:ascii="Arial" w:hAnsi="Arial" w:cs="Arial"/>
          <w:b w:val="0"/>
          <w:bCs w:val="0"/>
          <w:sz w:val="24"/>
          <w:szCs w:val="24"/>
        </w:rPr>
        <w:t>д) после пункта 40 наименование «Изменение и прекращение действия показателей росписи источников, утвержденных на плановый период» заменить на «Изменение показателей сводной бюджетной росписи и лимитов бюджетных обязательств, утвержденных на плановый период»;</w:t>
      </w:r>
    </w:p>
    <w:p w:rsidR="00D26D6A" w:rsidRPr="00F83020" w:rsidRDefault="00D26D6A" w:rsidP="00F83020">
      <w:pPr>
        <w:pStyle w:val="Style8"/>
        <w:widowControl/>
        <w:tabs>
          <w:tab w:val="left" w:pos="993"/>
        </w:tabs>
        <w:spacing w:line="240" w:lineRule="auto"/>
        <w:ind w:firstLine="709"/>
        <w:rPr>
          <w:rStyle w:val="FontStyle42"/>
          <w:rFonts w:ascii="Arial" w:hAnsi="Arial" w:cs="Arial"/>
          <w:b w:val="0"/>
          <w:bCs w:val="0"/>
          <w:sz w:val="24"/>
          <w:szCs w:val="24"/>
        </w:rPr>
      </w:pPr>
      <w:r w:rsidRPr="00F83020">
        <w:rPr>
          <w:rStyle w:val="FontStyle42"/>
          <w:rFonts w:ascii="Arial" w:hAnsi="Arial" w:cs="Arial"/>
          <w:b w:val="0"/>
          <w:bCs w:val="0"/>
          <w:sz w:val="24"/>
          <w:szCs w:val="24"/>
        </w:rPr>
        <w:t>е) пункт 42: после слова «Изменения» дополнить словом «показателей»;</w:t>
      </w:r>
    </w:p>
    <w:p w:rsidR="00D26D6A" w:rsidRPr="00F83020" w:rsidRDefault="00D26D6A" w:rsidP="00F83020">
      <w:pPr>
        <w:pStyle w:val="Style8"/>
        <w:widowControl/>
        <w:tabs>
          <w:tab w:val="left" w:pos="993"/>
        </w:tabs>
        <w:spacing w:line="240" w:lineRule="auto"/>
        <w:ind w:firstLine="709"/>
        <w:rPr>
          <w:rStyle w:val="FontStyle42"/>
          <w:rFonts w:ascii="Arial" w:hAnsi="Arial" w:cs="Arial"/>
          <w:b w:val="0"/>
          <w:bCs w:val="0"/>
          <w:sz w:val="24"/>
          <w:szCs w:val="24"/>
        </w:rPr>
      </w:pPr>
      <w:r w:rsidRPr="00F83020">
        <w:rPr>
          <w:rStyle w:val="FontStyle42"/>
          <w:rFonts w:ascii="Arial" w:hAnsi="Arial" w:cs="Arial"/>
          <w:b w:val="0"/>
          <w:bCs w:val="0"/>
          <w:sz w:val="24"/>
          <w:szCs w:val="24"/>
        </w:rPr>
        <w:t>ж) пункт 44: после слова «учета» дополнить словами «: по кодам классификации расходов контрактной системы, кодам операций сектора государственного управления,»;</w:t>
      </w:r>
    </w:p>
    <w:p w:rsidR="00D26D6A" w:rsidRPr="00F83020" w:rsidRDefault="00D26D6A" w:rsidP="00F83020">
      <w:pPr>
        <w:pStyle w:val="Style8"/>
        <w:widowControl/>
        <w:numPr>
          <w:ilvl w:val="0"/>
          <w:numId w:val="8"/>
        </w:numPr>
        <w:tabs>
          <w:tab w:val="left" w:pos="993"/>
        </w:tabs>
        <w:spacing w:line="240" w:lineRule="auto"/>
        <w:ind w:left="0" w:firstLine="709"/>
        <w:rPr>
          <w:rStyle w:val="FontStyle42"/>
          <w:rFonts w:ascii="Arial" w:hAnsi="Arial" w:cs="Arial"/>
          <w:b w:val="0"/>
          <w:bCs w:val="0"/>
          <w:sz w:val="24"/>
          <w:szCs w:val="24"/>
        </w:rPr>
      </w:pPr>
      <w:r w:rsidRPr="00F83020">
        <w:rPr>
          <w:rStyle w:val="FontStyle42"/>
          <w:rFonts w:ascii="Arial" w:hAnsi="Arial" w:cs="Arial"/>
          <w:b w:val="0"/>
          <w:bCs w:val="0"/>
          <w:sz w:val="24"/>
          <w:szCs w:val="24"/>
        </w:rPr>
        <w:t xml:space="preserve">в разделе </w:t>
      </w:r>
      <w:r w:rsidRPr="00F83020">
        <w:rPr>
          <w:rStyle w:val="FontStyle42"/>
          <w:rFonts w:ascii="Arial" w:hAnsi="Arial" w:cs="Arial"/>
          <w:b w:val="0"/>
          <w:bCs w:val="0"/>
          <w:sz w:val="24"/>
          <w:szCs w:val="24"/>
          <w:lang w:val="en-US"/>
        </w:rPr>
        <w:t xml:space="preserve">III </w:t>
      </w:r>
    </w:p>
    <w:p w:rsidR="00D26D6A" w:rsidRPr="00F83020" w:rsidRDefault="00D26D6A" w:rsidP="00F83020">
      <w:pPr>
        <w:pStyle w:val="Style8"/>
        <w:widowControl/>
        <w:tabs>
          <w:tab w:val="left" w:pos="993"/>
        </w:tabs>
        <w:spacing w:line="240" w:lineRule="auto"/>
        <w:ind w:firstLine="0"/>
        <w:rPr>
          <w:rStyle w:val="FontStyle42"/>
          <w:rFonts w:ascii="Arial" w:hAnsi="Arial" w:cs="Arial"/>
          <w:b w:val="0"/>
          <w:bCs w:val="0"/>
          <w:sz w:val="24"/>
          <w:szCs w:val="24"/>
        </w:rPr>
      </w:pPr>
      <w:r w:rsidRPr="00F83020">
        <w:rPr>
          <w:rStyle w:val="FontStyle42"/>
          <w:rFonts w:ascii="Arial" w:hAnsi="Arial" w:cs="Arial"/>
          <w:b w:val="0"/>
          <w:bCs w:val="0"/>
          <w:sz w:val="24"/>
          <w:szCs w:val="24"/>
        </w:rPr>
        <w:t>1. части 1:</w:t>
      </w:r>
    </w:p>
    <w:p w:rsidR="00D26D6A" w:rsidRPr="00F83020" w:rsidRDefault="00D26D6A" w:rsidP="00F83020">
      <w:pPr>
        <w:pStyle w:val="Style8"/>
        <w:widowControl/>
        <w:tabs>
          <w:tab w:val="left" w:pos="993"/>
        </w:tabs>
        <w:spacing w:line="240" w:lineRule="auto"/>
        <w:ind w:firstLine="0"/>
        <w:rPr>
          <w:rStyle w:val="FontStyle42"/>
          <w:rFonts w:ascii="Arial" w:hAnsi="Arial" w:cs="Arial"/>
          <w:b w:val="0"/>
          <w:bCs w:val="0"/>
          <w:sz w:val="24"/>
          <w:szCs w:val="24"/>
        </w:rPr>
      </w:pPr>
      <w:r w:rsidRPr="00F83020">
        <w:rPr>
          <w:rStyle w:val="FontStyle42"/>
          <w:rFonts w:ascii="Arial" w:hAnsi="Arial" w:cs="Arial"/>
          <w:b w:val="0"/>
          <w:bCs w:val="0"/>
          <w:sz w:val="24"/>
          <w:szCs w:val="24"/>
        </w:rPr>
        <w:t>а) пункт 50 в абзаце 3 исключить слова «государственных и»;</w:t>
      </w:r>
    </w:p>
    <w:p w:rsidR="00D26D6A" w:rsidRPr="00F83020" w:rsidRDefault="00D26D6A" w:rsidP="00F83020">
      <w:pPr>
        <w:pStyle w:val="Style8"/>
        <w:widowControl/>
        <w:tabs>
          <w:tab w:val="left" w:pos="993"/>
        </w:tabs>
        <w:spacing w:line="240" w:lineRule="auto"/>
        <w:ind w:firstLine="0"/>
        <w:rPr>
          <w:rStyle w:val="FontStyle42"/>
          <w:rFonts w:ascii="Arial" w:hAnsi="Arial" w:cs="Arial"/>
          <w:b w:val="0"/>
          <w:bCs w:val="0"/>
          <w:sz w:val="24"/>
          <w:szCs w:val="24"/>
        </w:rPr>
      </w:pPr>
      <w:r w:rsidRPr="00F83020">
        <w:rPr>
          <w:rStyle w:val="FontStyle42"/>
          <w:rFonts w:ascii="Arial" w:hAnsi="Arial" w:cs="Arial"/>
          <w:b w:val="0"/>
          <w:bCs w:val="0"/>
          <w:sz w:val="24"/>
          <w:szCs w:val="24"/>
        </w:rPr>
        <w:t>б) пункт 54 подпункт 2: слова «№18» заменить на слова «№18.1»;</w:t>
      </w:r>
    </w:p>
    <w:p w:rsidR="00D26D6A" w:rsidRPr="00F83020" w:rsidRDefault="00D26D6A" w:rsidP="00F83020">
      <w:pPr>
        <w:pStyle w:val="Style8"/>
        <w:widowControl/>
        <w:tabs>
          <w:tab w:val="left" w:pos="993"/>
        </w:tabs>
        <w:spacing w:line="240" w:lineRule="auto"/>
        <w:ind w:firstLine="709"/>
        <w:rPr>
          <w:rStyle w:val="FontStyle42"/>
          <w:rFonts w:ascii="Arial" w:hAnsi="Arial" w:cs="Arial"/>
          <w:b w:val="0"/>
          <w:bCs w:val="0"/>
          <w:sz w:val="24"/>
          <w:szCs w:val="24"/>
        </w:rPr>
      </w:pPr>
      <w:r w:rsidRPr="00F83020">
        <w:rPr>
          <w:rStyle w:val="FontStyle42"/>
          <w:rFonts w:ascii="Arial" w:hAnsi="Arial" w:cs="Arial"/>
          <w:b w:val="0"/>
          <w:bCs w:val="0"/>
          <w:sz w:val="24"/>
          <w:szCs w:val="24"/>
        </w:rPr>
        <w:t>2. части 2: после пункта 57 в наименовании слова «Прекращение действия» заменить словом «Изменение»;</w:t>
      </w:r>
    </w:p>
    <w:p w:rsidR="00D26D6A" w:rsidRPr="00F83020" w:rsidRDefault="00D26D6A" w:rsidP="00F83020">
      <w:pPr>
        <w:pStyle w:val="Style8"/>
        <w:widowControl/>
        <w:numPr>
          <w:ilvl w:val="0"/>
          <w:numId w:val="8"/>
        </w:numPr>
        <w:tabs>
          <w:tab w:val="left" w:pos="993"/>
        </w:tabs>
        <w:spacing w:line="240" w:lineRule="auto"/>
        <w:ind w:left="0" w:firstLine="709"/>
        <w:rPr>
          <w:rStyle w:val="FontStyle42"/>
          <w:rFonts w:ascii="Arial" w:hAnsi="Arial" w:cs="Arial"/>
          <w:b w:val="0"/>
          <w:bCs w:val="0"/>
          <w:sz w:val="24"/>
          <w:szCs w:val="24"/>
        </w:rPr>
      </w:pPr>
      <w:r w:rsidRPr="00F83020">
        <w:rPr>
          <w:rStyle w:val="FontStyle42"/>
          <w:rFonts w:ascii="Arial" w:hAnsi="Arial" w:cs="Arial"/>
          <w:b w:val="0"/>
          <w:bCs w:val="0"/>
          <w:sz w:val="24"/>
          <w:szCs w:val="24"/>
        </w:rPr>
        <w:t xml:space="preserve">в разделе </w:t>
      </w:r>
      <w:r w:rsidRPr="00F83020">
        <w:rPr>
          <w:rStyle w:val="FontStyle42"/>
          <w:rFonts w:ascii="Arial" w:hAnsi="Arial" w:cs="Arial"/>
          <w:b w:val="0"/>
          <w:bCs w:val="0"/>
          <w:sz w:val="24"/>
          <w:szCs w:val="24"/>
          <w:lang w:val="en-US"/>
        </w:rPr>
        <w:t>IV</w:t>
      </w:r>
      <w:r w:rsidRPr="00F83020">
        <w:rPr>
          <w:rStyle w:val="FontStyle42"/>
          <w:rFonts w:ascii="Arial" w:hAnsi="Arial" w:cs="Arial"/>
          <w:b w:val="0"/>
          <w:bCs w:val="0"/>
          <w:sz w:val="24"/>
          <w:szCs w:val="24"/>
        </w:rPr>
        <w:t>:</w:t>
      </w:r>
    </w:p>
    <w:p w:rsidR="00D26D6A" w:rsidRPr="00F83020" w:rsidRDefault="00D26D6A" w:rsidP="00F83020">
      <w:pPr>
        <w:pStyle w:val="Style8"/>
        <w:widowControl/>
        <w:tabs>
          <w:tab w:val="left" w:pos="993"/>
        </w:tabs>
        <w:spacing w:line="240" w:lineRule="auto"/>
        <w:ind w:firstLine="709"/>
        <w:rPr>
          <w:rStyle w:val="FontStyle42"/>
          <w:rFonts w:ascii="Arial" w:hAnsi="Arial" w:cs="Arial"/>
          <w:b w:val="0"/>
          <w:bCs w:val="0"/>
          <w:sz w:val="24"/>
          <w:szCs w:val="24"/>
        </w:rPr>
      </w:pPr>
      <w:r w:rsidRPr="00F83020">
        <w:rPr>
          <w:rStyle w:val="FontStyle42"/>
          <w:rFonts w:ascii="Arial" w:hAnsi="Arial" w:cs="Arial"/>
          <w:b w:val="0"/>
          <w:bCs w:val="0"/>
          <w:sz w:val="24"/>
          <w:szCs w:val="24"/>
        </w:rPr>
        <w:lastRenderedPageBreak/>
        <w:t>а) пункт 59: после слова «росписи» дополнить словами «лимитов бюджетных обязательств,»;</w:t>
      </w:r>
    </w:p>
    <w:p w:rsidR="00D26D6A" w:rsidRPr="00F83020" w:rsidRDefault="00D26D6A" w:rsidP="00F83020">
      <w:pPr>
        <w:pStyle w:val="Style8"/>
        <w:widowControl/>
        <w:tabs>
          <w:tab w:val="left" w:pos="993"/>
        </w:tabs>
        <w:spacing w:line="240" w:lineRule="auto"/>
        <w:ind w:firstLine="709"/>
        <w:rPr>
          <w:rStyle w:val="FontStyle42"/>
          <w:rFonts w:ascii="Arial" w:hAnsi="Arial" w:cs="Arial"/>
          <w:b w:val="0"/>
          <w:bCs w:val="0"/>
          <w:sz w:val="24"/>
          <w:szCs w:val="24"/>
        </w:rPr>
      </w:pPr>
      <w:r w:rsidRPr="00F83020">
        <w:rPr>
          <w:rStyle w:val="FontStyle42"/>
          <w:rFonts w:ascii="Arial" w:hAnsi="Arial" w:cs="Arial"/>
          <w:b w:val="0"/>
          <w:bCs w:val="0"/>
          <w:sz w:val="24"/>
          <w:szCs w:val="24"/>
        </w:rPr>
        <w:t>б) цифры «61» заменить цифрами «62», цифры «62» заменить цифрами «63», цифры «63» заменить цифрами «64», цифры «64» заменить цифрами «65», цифры «65» заменить цифрами «66», цифры «66» заменить цифрами «67»;</w:t>
      </w:r>
    </w:p>
    <w:p w:rsidR="00D26D6A" w:rsidRPr="00F83020" w:rsidRDefault="00D26D6A" w:rsidP="00F83020">
      <w:pPr>
        <w:pStyle w:val="Style8"/>
        <w:widowControl/>
        <w:tabs>
          <w:tab w:val="left" w:pos="993"/>
        </w:tabs>
        <w:spacing w:line="240" w:lineRule="auto"/>
        <w:ind w:firstLine="709"/>
        <w:rPr>
          <w:rStyle w:val="FontStyle42"/>
          <w:rFonts w:ascii="Arial" w:hAnsi="Arial" w:cs="Arial"/>
          <w:b w:val="0"/>
          <w:bCs w:val="0"/>
          <w:sz w:val="24"/>
          <w:szCs w:val="24"/>
        </w:rPr>
      </w:pPr>
      <w:r w:rsidRPr="00F83020">
        <w:rPr>
          <w:rStyle w:val="FontStyle42"/>
          <w:rFonts w:ascii="Arial" w:hAnsi="Arial" w:cs="Arial"/>
          <w:b w:val="0"/>
          <w:bCs w:val="0"/>
          <w:sz w:val="24"/>
          <w:szCs w:val="24"/>
        </w:rPr>
        <w:t>в) дополнить пунктом 61 следующего содержания:</w:t>
      </w:r>
    </w:p>
    <w:p w:rsidR="00D26D6A" w:rsidRPr="00F83020" w:rsidRDefault="00D26D6A" w:rsidP="00F83020">
      <w:pPr>
        <w:pStyle w:val="Style8"/>
        <w:widowControl/>
        <w:tabs>
          <w:tab w:val="left" w:pos="993"/>
        </w:tabs>
        <w:spacing w:line="240" w:lineRule="auto"/>
        <w:ind w:firstLine="709"/>
        <w:rPr>
          <w:rFonts w:ascii="Arial" w:hAnsi="Arial" w:cs="Arial"/>
        </w:rPr>
      </w:pPr>
      <w:r w:rsidRPr="00F83020">
        <w:rPr>
          <w:rStyle w:val="FontStyle42"/>
          <w:rFonts w:ascii="Arial" w:hAnsi="Arial" w:cs="Arial"/>
          <w:b w:val="0"/>
          <w:bCs w:val="0"/>
          <w:sz w:val="24"/>
          <w:szCs w:val="24"/>
        </w:rPr>
        <w:t xml:space="preserve">«61. </w:t>
      </w:r>
      <w:r w:rsidRPr="00F83020">
        <w:rPr>
          <w:rFonts w:ascii="Arial" w:hAnsi="Arial" w:cs="Arial"/>
          <w:color w:val="0D0D0D"/>
        </w:rPr>
        <w:t xml:space="preserve">В рамках </w:t>
      </w:r>
      <w:r w:rsidRPr="00F83020">
        <w:rPr>
          <w:rFonts w:ascii="Arial" w:hAnsi="Arial" w:cs="Arial"/>
        </w:rPr>
        <w:t>составления, утверждения и ведения сводной бюджетной росписи, лимитов бюджетных обязательств, бюджетных росписей</w:t>
      </w:r>
      <w:r w:rsidRPr="00F83020">
        <w:rPr>
          <w:rFonts w:ascii="Arial" w:hAnsi="Arial" w:cs="Arial"/>
          <w:color w:val="0D0D0D"/>
        </w:rPr>
        <w:t xml:space="preserve">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w:t>
      </w:r>
    </w:p>
    <w:p w:rsidR="00D26D6A" w:rsidRPr="00F83020" w:rsidRDefault="00D26D6A" w:rsidP="00F83020">
      <w:pPr>
        <w:pStyle w:val="Style8"/>
        <w:widowControl/>
        <w:numPr>
          <w:ilvl w:val="0"/>
          <w:numId w:val="8"/>
        </w:numPr>
        <w:tabs>
          <w:tab w:val="left" w:pos="993"/>
        </w:tabs>
        <w:spacing w:line="240" w:lineRule="auto"/>
        <w:ind w:left="0" w:firstLine="709"/>
        <w:rPr>
          <w:rStyle w:val="FontStyle42"/>
          <w:rFonts w:ascii="Arial" w:hAnsi="Arial" w:cs="Arial"/>
          <w:b w:val="0"/>
          <w:bCs w:val="0"/>
          <w:sz w:val="24"/>
          <w:szCs w:val="24"/>
        </w:rPr>
      </w:pPr>
      <w:r w:rsidRPr="00F83020">
        <w:rPr>
          <w:rStyle w:val="FontStyle42"/>
          <w:rFonts w:ascii="Arial" w:hAnsi="Arial" w:cs="Arial"/>
          <w:b w:val="0"/>
          <w:bCs w:val="0"/>
          <w:sz w:val="24"/>
          <w:szCs w:val="24"/>
        </w:rPr>
        <w:t>Приложения 1 – 25 к Порядку изложить в редакции приложений №1 – 25 к настоящему Порядку.</w:t>
      </w:r>
    </w:p>
    <w:p w:rsidR="00D26D6A" w:rsidRPr="00F83020" w:rsidRDefault="00D26D6A" w:rsidP="00F83020">
      <w:pPr>
        <w:pStyle w:val="Style10"/>
        <w:widowControl/>
        <w:tabs>
          <w:tab w:val="left" w:pos="426"/>
          <w:tab w:val="left" w:pos="660"/>
          <w:tab w:val="right" w:pos="9920"/>
        </w:tabs>
        <w:rPr>
          <w:rStyle w:val="FontStyle44"/>
          <w:rFonts w:ascii="Arial" w:hAnsi="Arial" w:cs="Arial"/>
          <w:sz w:val="24"/>
          <w:szCs w:val="24"/>
        </w:rPr>
      </w:pPr>
      <w:r w:rsidRPr="00F83020">
        <w:rPr>
          <w:rStyle w:val="FontStyle44"/>
          <w:rFonts w:ascii="Arial" w:hAnsi="Arial" w:cs="Arial"/>
          <w:sz w:val="24"/>
          <w:szCs w:val="24"/>
        </w:rPr>
        <w:tab/>
      </w:r>
      <w:r w:rsidRPr="00F83020">
        <w:rPr>
          <w:rStyle w:val="FontStyle44"/>
          <w:rFonts w:ascii="Arial" w:hAnsi="Arial" w:cs="Arial"/>
          <w:sz w:val="24"/>
          <w:szCs w:val="24"/>
        </w:rPr>
        <w:tab/>
      </w:r>
    </w:p>
    <w:p w:rsidR="00D26D6A" w:rsidRPr="00F83020" w:rsidRDefault="00D26D6A" w:rsidP="00F83020">
      <w:pPr>
        <w:pStyle w:val="Style10"/>
        <w:widowControl/>
        <w:tabs>
          <w:tab w:val="left" w:pos="660"/>
          <w:tab w:val="left" w:pos="709"/>
          <w:tab w:val="right" w:pos="9920"/>
        </w:tabs>
        <w:rPr>
          <w:rStyle w:val="FontStyle44"/>
          <w:rFonts w:ascii="Arial" w:hAnsi="Arial" w:cs="Arial"/>
          <w:sz w:val="24"/>
          <w:szCs w:val="24"/>
        </w:rPr>
      </w:pPr>
      <w:r w:rsidRPr="00F83020">
        <w:rPr>
          <w:rStyle w:val="FontStyle44"/>
          <w:rFonts w:ascii="Arial" w:hAnsi="Arial" w:cs="Arial"/>
          <w:sz w:val="24"/>
          <w:szCs w:val="24"/>
        </w:rPr>
        <w:tab/>
        <w:t>2. Контроль за исполнением настоящего постановления оставляю за собой.</w:t>
      </w:r>
    </w:p>
    <w:p w:rsidR="00D26D6A" w:rsidRPr="00F83020" w:rsidRDefault="00D26D6A" w:rsidP="00F83020">
      <w:pPr>
        <w:pStyle w:val="Style10"/>
        <w:widowControl/>
        <w:tabs>
          <w:tab w:val="left" w:pos="540"/>
          <w:tab w:val="left" w:pos="8683"/>
        </w:tabs>
        <w:ind w:firstLine="567"/>
        <w:jc w:val="both"/>
        <w:rPr>
          <w:rStyle w:val="FontStyle44"/>
          <w:rFonts w:ascii="Arial" w:hAnsi="Arial" w:cs="Arial"/>
          <w:sz w:val="24"/>
          <w:szCs w:val="24"/>
        </w:rPr>
      </w:pPr>
    </w:p>
    <w:p w:rsidR="00D26D6A" w:rsidRPr="00F83020" w:rsidRDefault="00D26D6A" w:rsidP="00F83020">
      <w:pPr>
        <w:pStyle w:val="Style10"/>
        <w:widowControl/>
        <w:tabs>
          <w:tab w:val="left" w:pos="540"/>
          <w:tab w:val="left" w:pos="8683"/>
        </w:tabs>
        <w:ind w:firstLine="567"/>
        <w:jc w:val="both"/>
        <w:rPr>
          <w:rStyle w:val="FontStyle44"/>
          <w:rFonts w:ascii="Arial" w:hAnsi="Arial" w:cs="Arial"/>
          <w:sz w:val="24"/>
          <w:szCs w:val="24"/>
        </w:rPr>
      </w:pPr>
    </w:p>
    <w:p w:rsidR="00D26D6A" w:rsidRPr="00F83020" w:rsidRDefault="00D26D6A" w:rsidP="00F83020">
      <w:pPr>
        <w:rPr>
          <w:rFonts w:ascii="Arial" w:hAnsi="Arial" w:cs="Arial"/>
          <w:sz w:val="24"/>
          <w:szCs w:val="24"/>
        </w:rPr>
      </w:pPr>
      <w:r w:rsidRPr="00F83020">
        <w:rPr>
          <w:rFonts w:ascii="Arial" w:hAnsi="Arial" w:cs="Arial"/>
          <w:sz w:val="24"/>
          <w:szCs w:val="24"/>
        </w:rPr>
        <w:t>Глава Новоичинского сельсовета</w:t>
      </w:r>
    </w:p>
    <w:p w:rsidR="00D26D6A" w:rsidRPr="00F83020" w:rsidRDefault="00D26D6A" w:rsidP="00F83020">
      <w:pPr>
        <w:rPr>
          <w:rFonts w:ascii="Arial" w:hAnsi="Arial" w:cs="Arial"/>
          <w:sz w:val="24"/>
          <w:szCs w:val="24"/>
        </w:rPr>
      </w:pPr>
      <w:r w:rsidRPr="00F83020">
        <w:rPr>
          <w:rFonts w:ascii="Arial" w:hAnsi="Arial" w:cs="Arial"/>
          <w:sz w:val="24"/>
          <w:szCs w:val="24"/>
        </w:rPr>
        <w:t>Куйбышевского района</w:t>
      </w:r>
    </w:p>
    <w:p w:rsidR="00D26D6A" w:rsidRPr="00F83020" w:rsidRDefault="00D26D6A" w:rsidP="00F83020">
      <w:pPr>
        <w:rPr>
          <w:rFonts w:ascii="Arial" w:hAnsi="Arial" w:cs="Arial"/>
          <w:sz w:val="24"/>
          <w:szCs w:val="24"/>
        </w:rPr>
      </w:pPr>
      <w:r w:rsidRPr="00F83020">
        <w:rPr>
          <w:rFonts w:ascii="Arial" w:hAnsi="Arial" w:cs="Arial"/>
          <w:sz w:val="24"/>
          <w:szCs w:val="24"/>
        </w:rPr>
        <w:t xml:space="preserve">Новосибирской области                                                            </w:t>
      </w:r>
      <w:r w:rsidR="00F83020">
        <w:rPr>
          <w:rFonts w:ascii="Arial" w:hAnsi="Arial" w:cs="Arial"/>
          <w:sz w:val="24"/>
          <w:szCs w:val="24"/>
          <w:lang w:val="en-US"/>
        </w:rPr>
        <w:t xml:space="preserve">                      </w:t>
      </w:r>
      <w:r w:rsidRPr="00F83020">
        <w:rPr>
          <w:rFonts w:ascii="Arial" w:hAnsi="Arial" w:cs="Arial"/>
          <w:sz w:val="24"/>
          <w:szCs w:val="24"/>
        </w:rPr>
        <w:t xml:space="preserve"> Н.О.Кущенко</w:t>
      </w:r>
    </w:p>
    <w:p w:rsidR="00D26D6A" w:rsidRPr="00F83020" w:rsidRDefault="00D26D6A" w:rsidP="00F83020">
      <w:pPr>
        <w:pStyle w:val="a8"/>
        <w:tabs>
          <w:tab w:val="left" w:pos="0"/>
        </w:tabs>
        <w:ind w:left="0"/>
        <w:jc w:val="both"/>
        <w:rPr>
          <w:rFonts w:ascii="Arial" w:hAnsi="Arial" w:cs="Arial"/>
          <w:sz w:val="24"/>
          <w:szCs w:val="24"/>
        </w:rPr>
      </w:pPr>
    </w:p>
    <w:p w:rsidR="00D26D6A" w:rsidRPr="00F83020" w:rsidRDefault="00D26D6A" w:rsidP="00F83020">
      <w:pPr>
        <w:pStyle w:val="a8"/>
        <w:tabs>
          <w:tab w:val="left" w:pos="0"/>
        </w:tabs>
        <w:ind w:left="0"/>
        <w:jc w:val="both"/>
        <w:rPr>
          <w:rFonts w:ascii="Arial" w:hAnsi="Arial" w:cs="Arial"/>
          <w:sz w:val="24"/>
          <w:szCs w:val="24"/>
        </w:rPr>
      </w:pPr>
    </w:p>
    <w:p w:rsidR="00D26D6A" w:rsidRPr="00F83020" w:rsidRDefault="00D26D6A" w:rsidP="00F83020">
      <w:pPr>
        <w:pStyle w:val="a8"/>
        <w:tabs>
          <w:tab w:val="left" w:pos="0"/>
        </w:tabs>
        <w:ind w:left="0"/>
        <w:jc w:val="both"/>
        <w:rPr>
          <w:rFonts w:ascii="Arial" w:hAnsi="Arial" w:cs="Arial"/>
          <w:sz w:val="24"/>
          <w:szCs w:val="24"/>
        </w:rPr>
      </w:pPr>
    </w:p>
    <w:p w:rsidR="00F83020" w:rsidRDefault="00F83020" w:rsidP="00F83020">
      <w:pPr>
        <w:ind w:firstLine="708"/>
        <w:jc w:val="right"/>
        <w:rPr>
          <w:rFonts w:ascii="Arial" w:hAnsi="Arial" w:cs="Arial"/>
          <w:sz w:val="24"/>
          <w:szCs w:val="24"/>
          <w:lang w:val="en-US"/>
        </w:rPr>
      </w:pPr>
    </w:p>
    <w:p w:rsidR="00F83020" w:rsidRDefault="00F83020" w:rsidP="00F83020">
      <w:pPr>
        <w:ind w:firstLine="708"/>
        <w:jc w:val="right"/>
        <w:rPr>
          <w:rFonts w:ascii="Arial" w:hAnsi="Arial" w:cs="Arial"/>
          <w:sz w:val="24"/>
          <w:szCs w:val="24"/>
          <w:lang w:val="en-US"/>
        </w:rPr>
      </w:pPr>
    </w:p>
    <w:p w:rsidR="00F83020" w:rsidRDefault="00F83020" w:rsidP="00F83020">
      <w:pPr>
        <w:ind w:firstLine="708"/>
        <w:jc w:val="right"/>
        <w:rPr>
          <w:rFonts w:ascii="Arial" w:hAnsi="Arial" w:cs="Arial"/>
          <w:sz w:val="24"/>
          <w:szCs w:val="24"/>
          <w:lang w:val="en-US"/>
        </w:rPr>
      </w:pPr>
    </w:p>
    <w:p w:rsidR="00F83020" w:rsidRDefault="00F83020" w:rsidP="00F83020">
      <w:pPr>
        <w:ind w:firstLine="708"/>
        <w:jc w:val="right"/>
        <w:rPr>
          <w:rFonts w:ascii="Arial" w:hAnsi="Arial" w:cs="Arial"/>
          <w:sz w:val="24"/>
          <w:szCs w:val="24"/>
          <w:lang w:val="en-US"/>
        </w:rPr>
      </w:pPr>
    </w:p>
    <w:p w:rsidR="00F83020" w:rsidRDefault="00F83020" w:rsidP="00F83020">
      <w:pPr>
        <w:ind w:firstLine="708"/>
        <w:jc w:val="right"/>
        <w:rPr>
          <w:rFonts w:ascii="Arial" w:hAnsi="Arial" w:cs="Arial"/>
          <w:sz w:val="24"/>
          <w:szCs w:val="24"/>
          <w:lang w:val="en-US"/>
        </w:rPr>
      </w:pPr>
    </w:p>
    <w:p w:rsidR="00F83020" w:rsidRDefault="00F83020" w:rsidP="00F83020">
      <w:pPr>
        <w:ind w:firstLine="708"/>
        <w:jc w:val="right"/>
        <w:rPr>
          <w:rFonts w:ascii="Arial" w:hAnsi="Arial" w:cs="Arial"/>
          <w:sz w:val="24"/>
          <w:szCs w:val="24"/>
          <w:lang w:val="en-US"/>
        </w:rPr>
      </w:pPr>
    </w:p>
    <w:p w:rsidR="00F83020" w:rsidRDefault="00F83020" w:rsidP="00F83020">
      <w:pPr>
        <w:ind w:firstLine="708"/>
        <w:jc w:val="right"/>
        <w:rPr>
          <w:rFonts w:ascii="Arial" w:hAnsi="Arial" w:cs="Arial"/>
          <w:sz w:val="24"/>
          <w:szCs w:val="24"/>
          <w:lang w:val="en-US"/>
        </w:rPr>
      </w:pPr>
    </w:p>
    <w:p w:rsidR="00F83020" w:rsidRDefault="00F83020" w:rsidP="00F83020">
      <w:pPr>
        <w:ind w:firstLine="708"/>
        <w:jc w:val="right"/>
        <w:rPr>
          <w:rFonts w:ascii="Arial" w:hAnsi="Arial" w:cs="Arial"/>
          <w:sz w:val="24"/>
          <w:szCs w:val="24"/>
          <w:lang w:val="en-US"/>
        </w:rPr>
      </w:pPr>
    </w:p>
    <w:p w:rsidR="00F83020" w:rsidRDefault="00F83020" w:rsidP="00F83020">
      <w:pPr>
        <w:ind w:firstLine="708"/>
        <w:jc w:val="right"/>
        <w:rPr>
          <w:rFonts w:ascii="Arial" w:hAnsi="Arial" w:cs="Arial"/>
          <w:sz w:val="24"/>
          <w:szCs w:val="24"/>
          <w:lang w:val="en-US"/>
        </w:rPr>
      </w:pPr>
    </w:p>
    <w:p w:rsidR="00F83020" w:rsidRDefault="00F83020" w:rsidP="00F83020">
      <w:pPr>
        <w:ind w:firstLine="708"/>
        <w:jc w:val="right"/>
        <w:rPr>
          <w:rFonts w:ascii="Arial" w:hAnsi="Arial" w:cs="Arial"/>
          <w:sz w:val="24"/>
          <w:szCs w:val="24"/>
          <w:lang w:val="en-US"/>
        </w:rPr>
      </w:pPr>
    </w:p>
    <w:p w:rsidR="00F83020" w:rsidRDefault="00F83020" w:rsidP="00F83020">
      <w:pPr>
        <w:ind w:firstLine="708"/>
        <w:jc w:val="right"/>
        <w:rPr>
          <w:rFonts w:ascii="Arial" w:hAnsi="Arial" w:cs="Arial"/>
          <w:sz w:val="24"/>
          <w:szCs w:val="24"/>
          <w:lang w:val="en-US"/>
        </w:rPr>
      </w:pPr>
    </w:p>
    <w:p w:rsidR="00F83020" w:rsidRDefault="00F83020" w:rsidP="00F83020">
      <w:pPr>
        <w:ind w:firstLine="708"/>
        <w:jc w:val="right"/>
        <w:rPr>
          <w:rFonts w:ascii="Arial" w:hAnsi="Arial" w:cs="Arial"/>
          <w:sz w:val="24"/>
          <w:szCs w:val="24"/>
          <w:lang w:val="en-US"/>
        </w:rPr>
      </w:pPr>
    </w:p>
    <w:p w:rsidR="00F83020" w:rsidRDefault="00F83020" w:rsidP="00F83020">
      <w:pPr>
        <w:ind w:firstLine="708"/>
        <w:jc w:val="right"/>
        <w:rPr>
          <w:rFonts w:ascii="Arial" w:hAnsi="Arial" w:cs="Arial"/>
          <w:sz w:val="24"/>
          <w:szCs w:val="24"/>
          <w:lang w:val="en-US"/>
        </w:rPr>
      </w:pPr>
    </w:p>
    <w:p w:rsidR="00F83020" w:rsidRDefault="00F83020" w:rsidP="00F83020">
      <w:pPr>
        <w:ind w:firstLine="708"/>
        <w:jc w:val="right"/>
        <w:rPr>
          <w:rFonts w:ascii="Arial" w:hAnsi="Arial" w:cs="Arial"/>
          <w:sz w:val="24"/>
          <w:szCs w:val="24"/>
          <w:lang w:val="en-US"/>
        </w:rPr>
      </w:pPr>
    </w:p>
    <w:p w:rsidR="00F83020" w:rsidRDefault="00F83020" w:rsidP="00F83020">
      <w:pPr>
        <w:ind w:firstLine="708"/>
        <w:jc w:val="right"/>
        <w:rPr>
          <w:rFonts w:ascii="Arial" w:hAnsi="Arial" w:cs="Arial"/>
          <w:sz w:val="24"/>
          <w:szCs w:val="24"/>
          <w:lang w:val="en-US"/>
        </w:rPr>
      </w:pPr>
    </w:p>
    <w:p w:rsidR="00F83020" w:rsidRDefault="00F83020" w:rsidP="00F83020">
      <w:pPr>
        <w:ind w:firstLine="708"/>
        <w:jc w:val="right"/>
        <w:rPr>
          <w:rFonts w:ascii="Arial" w:hAnsi="Arial" w:cs="Arial"/>
          <w:sz w:val="24"/>
          <w:szCs w:val="24"/>
          <w:lang w:val="en-US"/>
        </w:rPr>
      </w:pPr>
    </w:p>
    <w:p w:rsidR="00F83020" w:rsidRDefault="00F83020" w:rsidP="00F83020">
      <w:pPr>
        <w:ind w:firstLine="708"/>
        <w:jc w:val="right"/>
        <w:rPr>
          <w:rFonts w:ascii="Arial" w:hAnsi="Arial" w:cs="Arial"/>
          <w:sz w:val="24"/>
          <w:szCs w:val="24"/>
          <w:lang w:val="en-US"/>
        </w:rPr>
      </w:pPr>
    </w:p>
    <w:p w:rsidR="00F83020" w:rsidRDefault="00F83020" w:rsidP="00F83020">
      <w:pPr>
        <w:ind w:firstLine="708"/>
        <w:jc w:val="right"/>
        <w:rPr>
          <w:rFonts w:ascii="Arial" w:hAnsi="Arial" w:cs="Arial"/>
          <w:sz w:val="24"/>
          <w:szCs w:val="24"/>
          <w:lang w:val="en-US"/>
        </w:rPr>
      </w:pPr>
    </w:p>
    <w:p w:rsidR="00F83020" w:rsidRDefault="00F83020" w:rsidP="00F83020">
      <w:pPr>
        <w:ind w:firstLine="708"/>
        <w:jc w:val="right"/>
        <w:rPr>
          <w:rFonts w:ascii="Arial" w:hAnsi="Arial" w:cs="Arial"/>
          <w:sz w:val="24"/>
          <w:szCs w:val="24"/>
          <w:lang w:val="en-US"/>
        </w:rPr>
      </w:pPr>
    </w:p>
    <w:p w:rsidR="00F83020" w:rsidRDefault="00F83020" w:rsidP="00F83020">
      <w:pPr>
        <w:ind w:firstLine="708"/>
        <w:jc w:val="right"/>
        <w:rPr>
          <w:rFonts w:ascii="Arial" w:hAnsi="Arial" w:cs="Arial"/>
          <w:sz w:val="24"/>
          <w:szCs w:val="24"/>
          <w:lang w:val="en-US"/>
        </w:rPr>
      </w:pPr>
    </w:p>
    <w:p w:rsidR="00F83020" w:rsidRDefault="00F83020" w:rsidP="00F83020">
      <w:pPr>
        <w:ind w:firstLine="708"/>
        <w:jc w:val="right"/>
        <w:rPr>
          <w:rFonts w:ascii="Arial" w:hAnsi="Arial" w:cs="Arial"/>
          <w:sz w:val="24"/>
          <w:szCs w:val="24"/>
          <w:lang w:val="en-US"/>
        </w:rPr>
      </w:pPr>
    </w:p>
    <w:p w:rsidR="00F83020" w:rsidRDefault="00F83020" w:rsidP="00F83020">
      <w:pPr>
        <w:rPr>
          <w:rFonts w:ascii="Arial" w:hAnsi="Arial" w:cs="Arial"/>
          <w:sz w:val="24"/>
          <w:szCs w:val="24"/>
          <w:lang w:val="en-US"/>
        </w:rPr>
      </w:pPr>
    </w:p>
    <w:p w:rsidR="00F83020" w:rsidRDefault="00F83020" w:rsidP="00F83020">
      <w:pPr>
        <w:rPr>
          <w:rFonts w:ascii="Arial" w:hAnsi="Arial" w:cs="Arial"/>
          <w:sz w:val="24"/>
          <w:szCs w:val="24"/>
          <w:lang w:val="en-US"/>
        </w:rPr>
      </w:pPr>
    </w:p>
    <w:p w:rsidR="00F83020" w:rsidRDefault="00F83020" w:rsidP="00F83020">
      <w:pPr>
        <w:rPr>
          <w:rFonts w:ascii="Arial" w:hAnsi="Arial" w:cs="Arial"/>
          <w:sz w:val="24"/>
          <w:szCs w:val="24"/>
          <w:lang w:val="en-US"/>
        </w:rPr>
      </w:pPr>
    </w:p>
    <w:p w:rsidR="00F83020" w:rsidRDefault="00F83020" w:rsidP="00F83020">
      <w:pPr>
        <w:ind w:firstLine="708"/>
        <w:jc w:val="right"/>
        <w:rPr>
          <w:rFonts w:ascii="Arial" w:hAnsi="Arial" w:cs="Arial"/>
          <w:sz w:val="24"/>
          <w:szCs w:val="24"/>
          <w:lang w:val="en-US"/>
        </w:rPr>
      </w:pPr>
    </w:p>
    <w:p w:rsidR="00D26D6A" w:rsidRPr="00F83020" w:rsidRDefault="00D26D6A" w:rsidP="00F83020">
      <w:pPr>
        <w:ind w:firstLine="708"/>
        <w:jc w:val="right"/>
        <w:rPr>
          <w:rFonts w:ascii="Arial" w:hAnsi="Arial" w:cs="Arial"/>
          <w:sz w:val="24"/>
          <w:szCs w:val="24"/>
        </w:rPr>
      </w:pPr>
      <w:r w:rsidRPr="00F83020">
        <w:rPr>
          <w:rFonts w:ascii="Arial" w:hAnsi="Arial" w:cs="Arial"/>
          <w:sz w:val="24"/>
          <w:szCs w:val="24"/>
        </w:rPr>
        <w:lastRenderedPageBreak/>
        <w:t xml:space="preserve">Утвержден </w:t>
      </w:r>
    </w:p>
    <w:p w:rsidR="00D26D6A" w:rsidRPr="00F83020" w:rsidRDefault="00D26D6A" w:rsidP="00F83020">
      <w:pPr>
        <w:ind w:firstLine="708"/>
        <w:jc w:val="right"/>
        <w:rPr>
          <w:rFonts w:ascii="Arial" w:hAnsi="Arial" w:cs="Arial"/>
          <w:sz w:val="24"/>
          <w:szCs w:val="24"/>
        </w:rPr>
      </w:pPr>
      <w:r w:rsidRPr="00F83020">
        <w:rPr>
          <w:rFonts w:ascii="Arial" w:hAnsi="Arial" w:cs="Arial"/>
          <w:sz w:val="24"/>
          <w:szCs w:val="24"/>
        </w:rPr>
        <w:t>постановлением администрации        Новоичинского сельсовета Куйбышевского района</w:t>
      </w:r>
      <w:r w:rsidR="00F83020" w:rsidRPr="00F83020">
        <w:rPr>
          <w:rFonts w:ascii="Arial" w:hAnsi="Arial" w:cs="Arial"/>
          <w:sz w:val="24"/>
          <w:szCs w:val="24"/>
        </w:rPr>
        <w:t xml:space="preserve"> </w:t>
      </w:r>
      <w:r w:rsidRPr="00F83020">
        <w:rPr>
          <w:rFonts w:ascii="Arial" w:hAnsi="Arial" w:cs="Arial"/>
          <w:sz w:val="24"/>
          <w:szCs w:val="24"/>
        </w:rPr>
        <w:t>Новосибирской области</w:t>
      </w:r>
    </w:p>
    <w:p w:rsidR="00D26D6A" w:rsidRPr="00F83020" w:rsidRDefault="00D26D6A" w:rsidP="00F83020">
      <w:pPr>
        <w:ind w:firstLine="708"/>
        <w:jc w:val="right"/>
        <w:rPr>
          <w:rFonts w:ascii="Arial" w:hAnsi="Arial" w:cs="Arial"/>
          <w:sz w:val="24"/>
          <w:szCs w:val="24"/>
        </w:rPr>
      </w:pPr>
      <w:r w:rsidRPr="00F83020">
        <w:rPr>
          <w:rFonts w:ascii="Arial" w:hAnsi="Arial" w:cs="Arial"/>
          <w:sz w:val="24"/>
          <w:szCs w:val="24"/>
        </w:rPr>
        <w:t>от 10.12.2018 г. № 279</w:t>
      </w:r>
    </w:p>
    <w:p w:rsidR="00D26D6A" w:rsidRPr="00F83020" w:rsidRDefault="00D26D6A" w:rsidP="00F83020">
      <w:pPr>
        <w:jc w:val="right"/>
        <w:rPr>
          <w:rFonts w:ascii="Arial" w:hAnsi="Arial" w:cs="Arial"/>
          <w:sz w:val="24"/>
          <w:szCs w:val="24"/>
        </w:rPr>
      </w:pPr>
      <w:r w:rsidRPr="00F83020">
        <w:rPr>
          <w:rFonts w:ascii="Arial" w:hAnsi="Arial" w:cs="Arial"/>
          <w:sz w:val="24"/>
          <w:szCs w:val="24"/>
        </w:rPr>
        <w:t xml:space="preserve">                                                                           (В редакции постановление № 44</w:t>
      </w:r>
    </w:p>
    <w:p w:rsidR="00D26D6A" w:rsidRPr="00F83020" w:rsidRDefault="00D26D6A" w:rsidP="00F83020">
      <w:pPr>
        <w:jc w:val="right"/>
        <w:rPr>
          <w:rFonts w:ascii="Arial" w:hAnsi="Arial" w:cs="Arial"/>
          <w:sz w:val="24"/>
          <w:szCs w:val="24"/>
        </w:rPr>
      </w:pPr>
      <w:r w:rsidRPr="00F83020">
        <w:rPr>
          <w:rFonts w:ascii="Arial" w:hAnsi="Arial" w:cs="Arial"/>
          <w:sz w:val="24"/>
          <w:szCs w:val="24"/>
        </w:rPr>
        <w:t xml:space="preserve">                                                                                                             31.07.2019 г.)</w:t>
      </w:r>
    </w:p>
    <w:p w:rsidR="00D26D6A" w:rsidRPr="00F83020" w:rsidRDefault="00D26D6A" w:rsidP="00F83020">
      <w:pPr>
        <w:pStyle w:val="ConsTitle"/>
        <w:jc w:val="right"/>
        <w:rPr>
          <w:sz w:val="24"/>
          <w:szCs w:val="24"/>
        </w:rPr>
      </w:pPr>
    </w:p>
    <w:p w:rsidR="00D26D6A" w:rsidRPr="00F83020" w:rsidRDefault="00D26D6A" w:rsidP="00F83020">
      <w:pPr>
        <w:pStyle w:val="ConsTitle"/>
        <w:jc w:val="center"/>
        <w:rPr>
          <w:sz w:val="24"/>
          <w:szCs w:val="24"/>
        </w:rPr>
      </w:pPr>
    </w:p>
    <w:p w:rsidR="00D26D6A" w:rsidRPr="00F83020" w:rsidRDefault="00D26D6A" w:rsidP="00F83020">
      <w:pPr>
        <w:pStyle w:val="ConsTitle"/>
        <w:jc w:val="center"/>
        <w:rPr>
          <w:sz w:val="24"/>
          <w:szCs w:val="24"/>
        </w:rPr>
      </w:pPr>
      <w:r w:rsidRPr="00F83020">
        <w:rPr>
          <w:sz w:val="24"/>
          <w:szCs w:val="24"/>
        </w:rPr>
        <w:t>ПОРЯДОК</w:t>
      </w:r>
    </w:p>
    <w:p w:rsidR="00D26D6A" w:rsidRPr="00F83020" w:rsidRDefault="00D26D6A" w:rsidP="00F83020">
      <w:pPr>
        <w:jc w:val="center"/>
        <w:rPr>
          <w:rFonts w:ascii="Arial" w:hAnsi="Arial" w:cs="Arial"/>
          <w:b/>
          <w:bCs/>
          <w:sz w:val="24"/>
          <w:szCs w:val="24"/>
        </w:rPr>
      </w:pPr>
      <w:r w:rsidRPr="00F83020">
        <w:rPr>
          <w:rFonts w:ascii="Arial" w:hAnsi="Arial" w:cs="Arial"/>
          <w:b/>
          <w:bCs/>
          <w:sz w:val="24"/>
          <w:szCs w:val="24"/>
        </w:rPr>
        <w:t>СОСТАВЛЕНИЯ И ВЕДЕНИЯ СВОДНОЙ БЮДЖЕТНОЙ РОСПИСИ БЮДЖЕТА НОВОИЧИНСКОГО СЕЛЬСОВЕТА КУЙБЫШЕВСКОГО РАЙОНА НОВОСИБИРСКОЙ ОБЛАСТИ И БЮДЖЕТНОЙ РОСПИСИ ГЛАВНОГО РАСПОРЯДИТЕЛЯ СРЕДСТВ МЕСТНОГО  БЮДЖЕТА (ГЛАВНОГО АДМИНИСТРАТОРА ИСТОЧНИКОВ ФИНАНСИРОВАНИЯ ДЕФИЦИТА МЕСТНОГО БЮДЖЕТА, А ТАКЖЕ УТВЕРЖДЕНИЯ (ИЗМЕНЕНИЯ) ЛИМИТОВ БЮДЖЕТНЫХ ОБЯЗАТЕЛЬСТВ)</w:t>
      </w:r>
    </w:p>
    <w:p w:rsidR="00D26D6A" w:rsidRPr="00F83020" w:rsidRDefault="00D26D6A" w:rsidP="00F83020">
      <w:pPr>
        <w:rPr>
          <w:rFonts w:ascii="Arial" w:hAnsi="Arial" w:cs="Arial"/>
          <w:b/>
          <w:bCs/>
          <w:sz w:val="24"/>
          <w:szCs w:val="24"/>
        </w:rPr>
      </w:pPr>
      <w:r w:rsidRPr="00F83020">
        <w:rPr>
          <w:rFonts w:ascii="Arial" w:hAnsi="Arial" w:cs="Arial"/>
          <w:b/>
          <w:bCs/>
          <w:sz w:val="24"/>
          <w:szCs w:val="24"/>
        </w:rPr>
        <w:t xml:space="preserve"> </w:t>
      </w:r>
    </w:p>
    <w:p w:rsidR="00D26D6A" w:rsidRPr="00F83020" w:rsidRDefault="00D26D6A" w:rsidP="00F83020">
      <w:pPr>
        <w:pStyle w:val="ConsPlusTitle"/>
        <w:jc w:val="both"/>
        <w:rPr>
          <w:b w:val="0"/>
          <w:bCs w:val="0"/>
          <w:sz w:val="24"/>
          <w:szCs w:val="24"/>
        </w:rPr>
      </w:pPr>
    </w:p>
    <w:p w:rsidR="00D26D6A" w:rsidRPr="00F83020" w:rsidRDefault="00D26D6A" w:rsidP="00F83020">
      <w:pPr>
        <w:widowControl w:val="0"/>
        <w:autoSpaceDE w:val="0"/>
        <w:autoSpaceDN w:val="0"/>
        <w:ind w:firstLine="540"/>
        <w:jc w:val="center"/>
        <w:rPr>
          <w:rFonts w:ascii="Arial" w:hAnsi="Arial" w:cs="Arial"/>
          <w:sz w:val="24"/>
          <w:szCs w:val="24"/>
        </w:rPr>
      </w:pPr>
      <w:r w:rsidRPr="00F83020">
        <w:rPr>
          <w:rFonts w:ascii="Arial" w:hAnsi="Arial" w:cs="Arial"/>
          <w:sz w:val="24"/>
          <w:szCs w:val="24"/>
        </w:rPr>
        <w:t>I. Общие положения</w:t>
      </w:r>
    </w:p>
    <w:p w:rsidR="00D26D6A" w:rsidRPr="00F83020" w:rsidRDefault="00D26D6A" w:rsidP="00F83020">
      <w:pPr>
        <w:widowControl w:val="0"/>
        <w:autoSpaceDE w:val="0"/>
        <w:autoSpaceDN w:val="0"/>
        <w:ind w:firstLine="709"/>
        <w:jc w:val="both"/>
        <w:rPr>
          <w:rFonts w:ascii="Arial" w:hAnsi="Arial" w:cs="Arial"/>
          <w:sz w:val="24"/>
          <w:szCs w:val="24"/>
        </w:rPr>
      </w:pP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1. Настоящий Порядок определяет правила составления и ведения сводной бюджетной росписи местного бюджета Новоичинского сельсовета Куйбышевского района Новосибирской области (далее соответственно – сводная бюджетная роспись, местный бюджет),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 а также порядок утверждения, доведения, изменения лимитов бюджетных обязательств) в целях организации исполнения местного бюджета по расходам и источникам финансирования дефицита бюджета.</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 xml:space="preserve">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при использовании ПО </w:t>
      </w:r>
      <w:r w:rsidRPr="00F83020">
        <w:rPr>
          <w:rFonts w:ascii="Arial" w:hAnsi="Arial" w:cs="Arial"/>
          <w:sz w:val="24"/>
          <w:szCs w:val="24"/>
          <w:lang w:val="en-US"/>
        </w:rPr>
        <w:t>Bsmeta</w:t>
      </w:r>
      <w:r w:rsidRPr="00F83020">
        <w:rPr>
          <w:rFonts w:ascii="Arial" w:hAnsi="Arial" w:cs="Arial"/>
          <w:sz w:val="24"/>
          <w:szCs w:val="24"/>
        </w:rPr>
        <w:t>-НП</w:t>
      </w:r>
    </w:p>
    <w:p w:rsidR="00D26D6A" w:rsidRPr="00F83020" w:rsidRDefault="00D26D6A" w:rsidP="00F83020">
      <w:pPr>
        <w:widowControl w:val="0"/>
        <w:autoSpaceDE w:val="0"/>
        <w:autoSpaceDN w:val="0"/>
        <w:ind w:firstLine="709"/>
        <w:rPr>
          <w:rFonts w:ascii="Arial" w:hAnsi="Arial" w:cs="Arial"/>
          <w:sz w:val="24"/>
          <w:szCs w:val="24"/>
        </w:rPr>
      </w:pPr>
      <w:r w:rsidRPr="00F83020">
        <w:rPr>
          <w:rFonts w:ascii="Arial" w:hAnsi="Arial" w:cs="Arial"/>
          <w:sz w:val="24"/>
          <w:szCs w:val="24"/>
        </w:rPr>
        <w:t xml:space="preserve">                                 </w:t>
      </w:r>
    </w:p>
    <w:p w:rsidR="00D26D6A" w:rsidRPr="00F83020" w:rsidRDefault="00D26D6A" w:rsidP="00F83020">
      <w:pPr>
        <w:jc w:val="center"/>
        <w:rPr>
          <w:rFonts w:ascii="Arial" w:hAnsi="Arial" w:cs="Arial"/>
          <w:sz w:val="24"/>
          <w:szCs w:val="24"/>
          <w:lang w:eastAsia="en-US"/>
        </w:rPr>
      </w:pPr>
      <w:r w:rsidRPr="00F83020">
        <w:rPr>
          <w:rFonts w:ascii="Arial" w:hAnsi="Arial" w:cs="Arial"/>
          <w:sz w:val="24"/>
          <w:szCs w:val="24"/>
          <w:lang w:eastAsia="en-US"/>
        </w:rPr>
        <w:t>II. Составление и ведение сводной бюджетной росписи. Лимиты бюджетных обязательств</w:t>
      </w:r>
    </w:p>
    <w:p w:rsidR="00D26D6A" w:rsidRPr="00F83020" w:rsidRDefault="00D26D6A" w:rsidP="00F83020">
      <w:pPr>
        <w:rPr>
          <w:rFonts w:ascii="Arial" w:hAnsi="Arial" w:cs="Arial"/>
          <w:sz w:val="24"/>
          <w:szCs w:val="24"/>
          <w:lang w:eastAsia="en-US"/>
        </w:rPr>
      </w:pPr>
    </w:p>
    <w:p w:rsidR="00D26D6A" w:rsidRPr="00F83020" w:rsidRDefault="00D26D6A" w:rsidP="00F83020">
      <w:pPr>
        <w:widowControl w:val="0"/>
        <w:autoSpaceDE w:val="0"/>
        <w:autoSpaceDN w:val="0"/>
        <w:jc w:val="center"/>
        <w:rPr>
          <w:rFonts w:ascii="Arial" w:hAnsi="Arial" w:cs="Arial"/>
          <w:sz w:val="24"/>
          <w:szCs w:val="24"/>
        </w:rPr>
      </w:pPr>
      <w:r w:rsidRPr="00F83020">
        <w:rPr>
          <w:rFonts w:ascii="Arial" w:hAnsi="Arial" w:cs="Arial"/>
          <w:sz w:val="24"/>
          <w:szCs w:val="24"/>
        </w:rPr>
        <w:t>1. Составление, утверждение сводной бюджетной росписи</w:t>
      </w:r>
    </w:p>
    <w:p w:rsidR="00D26D6A" w:rsidRPr="00F83020" w:rsidRDefault="00D26D6A" w:rsidP="00F83020">
      <w:pPr>
        <w:widowControl w:val="0"/>
        <w:autoSpaceDE w:val="0"/>
        <w:autoSpaceDN w:val="0"/>
        <w:jc w:val="center"/>
        <w:rPr>
          <w:rFonts w:ascii="Arial" w:hAnsi="Arial" w:cs="Arial"/>
          <w:sz w:val="24"/>
          <w:szCs w:val="24"/>
        </w:rPr>
      </w:pPr>
      <w:r w:rsidRPr="00F83020">
        <w:rPr>
          <w:rFonts w:ascii="Arial" w:hAnsi="Arial" w:cs="Arial"/>
          <w:sz w:val="24"/>
          <w:szCs w:val="24"/>
        </w:rPr>
        <w:t>и доведение ее показателей</w:t>
      </w:r>
    </w:p>
    <w:p w:rsidR="00D26D6A" w:rsidRPr="00F83020" w:rsidRDefault="00D26D6A" w:rsidP="00F83020">
      <w:pPr>
        <w:widowControl w:val="0"/>
        <w:autoSpaceDE w:val="0"/>
        <w:autoSpaceDN w:val="0"/>
        <w:ind w:firstLine="709"/>
        <w:jc w:val="both"/>
        <w:rPr>
          <w:rFonts w:ascii="Arial" w:hAnsi="Arial" w:cs="Arial"/>
          <w:sz w:val="24"/>
          <w:szCs w:val="24"/>
        </w:rPr>
      </w:pP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 xml:space="preserve">3. Сводная бюджетная роспись составляется финансовым органом  муниципального образования, либо уполномоченным сотрудником (далее – финансовый орган) на очередной финансовый год и плановый период по форме, согласно приложению № 1 к настоящему Порядку. </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В состав сводной бюджетной росписи включаются:</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1) бюджетные ассигнования по расходам местного бюджета на очередной финансовый год и плановый период в разрезе:</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 xml:space="preserve">главных распорядителей средств; </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 xml:space="preserve">разделов, подразделов, целевых статей  муниципальных программ и непрограммных направлений деятельности; </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групп и подгрупп видов расходов классификации расходов местного бюджета;</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 xml:space="preserve">2) бюджетные ассигнования по источникам финансирования дефицита местного </w:t>
      </w:r>
      <w:r w:rsidRPr="00F83020">
        <w:rPr>
          <w:rFonts w:ascii="Arial" w:hAnsi="Arial" w:cs="Arial"/>
          <w:sz w:val="24"/>
          <w:szCs w:val="24"/>
        </w:rPr>
        <w:lastRenderedPageBreak/>
        <w:t>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по управлению остатками средств на едином счете бюджета и группы источников финансирования дефицита местного бюджета «Изменение остатков средств на счетах по учету средств бюджетов» (далее – группа источников</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 xml:space="preserve"> Показатели (изменения показателей) бюджетных ассигнований по источникам финансирования дефицита местного бюджета группы источников «Изменение остатков средств на счетах по учету средств бюджетов» формируются в АС «Бюджет» автоматически и не доводятся до главных администраторов источников.</w:t>
      </w:r>
    </w:p>
    <w:p w:rsidR="00D26D6A" w:rsidRPr="00F83020" w:rsidRDefault="00D26D6A" w:rsidP="00F83020">
      <w:pPr>
        <w:widowControl w:val="0"/>
        <w:autoSpaceDE w:val="0"/>
        <w:autoSpaceDN w:val="0"/>
        <w:ind w:firstLine="709"/>
        <w:rPr>
          <w:rFonts w:ascii="Arial" w:hAnsi="Arial" w:cs="Arial"/>
          <w:sz w:val="24"/>
          <w:szCs w:val="24"/>
        </w:rPr>
      </w:pP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 xml:space="preserve">5. Утверждение сводной бюджетной росписи осуществляется руководителем финансового органа муниципального образования до начала очередного финансового года. </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6. Утвержденные показатели сводной бюджетной росписи доводятся финансовым органом до начала очередного финансового года:</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D26D6A" w:rsidRPr="00F83020" w:rsidRDefault="00D26D6A" w:rsidP="00F83020">
      <w:pPr>
        <w:autoSpaceDE w:val="0"/>
        <w:autoSpaceDN w:val="0"/>
        <w:adjustRightInd w:val="0"/>
        <w:ind w:firstLine="709"/>
        <w:jc w:val="both"/>
        <w:rPr>
          <w:rFonts w:ascii="Arial" w:hAnsi="Arial" w:cs="Arial"/>
          <w:sz w:val="24"/>
          <w:szCs w:val="24"/>
        </w:rPr>
      </w:pPr>
      <w:r w:rsidRPr="00F83020">
        <w:rPr>
          <w:rFonts w:ascii="Arial" w:hAnsi="Arial" w:cs="Arial"/>
          <w:sz w:val="24"/>
          <w:szCs w:val="24"/>
        </w:rPr>
        <w:t>7. Утвержденная сводная бюджетная роспись подлежит размещению                         на официальном сайте органов местного самоуправления не позднее 15 января очередного финансового года.</w:t>
      </w:r>
    </w:p>
    <w:p w:rsidR="00D26D6A" w:rsidRPr="00F83020" w:rsidRDefault="00D26D6A" w:rsidP="00F83020">
      <w:pPr>
        <w:ind w:firstLine="709"/>
        <w:jc w:val="both"/>
        <w:rPr>
          <w:rFonts w:ascii="Arial" w:hAnsi="Arial" w:cs="Arial"/>
          <w:sz w:val="24"/>
          <w:szCs w:val="24"/>
        </w:rPr>
      </w:pPr>
    </w:p>
    <w:p w:rsidR="00D26D6A" w:rsidRPr="00F83020" w:rsidRDefault="00D26D6A" w:rsidP="00F83020">
      <w:pPr>
        <w:jc w:val="both"/>
        <w:rPr>
          <w:rFonts w:ascii="Arial" w:hAnsi="Arial" w:cs="Arial"/>
          <w:sz w:val="24"/>
          <w:szCs w:val="24"/>
          <w:lang w:eastAsia="en-US"/>
        </w:rPr>
      </w:pPr>
      <w:r w:rsidRPr="00F83020">
        <w:rPr>
          <w:rFonts w:ascii="Arial" w:hAnsi="Arial" w:cs="Arial"/>
          <w:sz w:val="24"/>
          <w:szCs w:val="24"/>
          <w:lang w:eastAsia="en-US"/>
        </w:rPr>
        <w:t xml:space="preserve">2. Формирование, утверждение и доведение </w:t>
      </w:r>
      <w:r w:rsidRPr="00F83020">
        <w:rPr>
          <w:rFonts w:ascii="Arial" w:hAnsi="Arial" w:cs="Arial"/>
          <w:sz w:val="24"/>
          <w:szCs w:val="24"/>
        </w:rPr>
        <w:t>лимитов бюджетных обязательств</w:t>
      </w:r>
    </w:p>
    <w:p w:rsidR="00D26D6A" w:rsidRPr="00F83020" w:rsidRDefault="00D26D6A" w:rsidP="00F83020">
      <w:pPr>
        <w:widowControl w:val="0"/>
        <w:autoSpaceDE w:val="0"/>
        <w:autoSpaceDN w:val="0"/>
        <w:ind w:firstLine="709"/>
        <w:jc w:val="both"/>
        <w:rPr>
          <w:rFonts w:ascii="Arial" w:hAnsi="Arial" w:cs="Arial"/>
          <w:sz w:val="24"/>
          <w:szCs w:val="24"/>
        </w:rPr>
      </w:pP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8. Лимиты бюджетных обязательств составляются финансовым органом по форме согласно приложению № 4 к настоящему Порядку в разрезе:</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 xml:space="preserve">главных распорядителей средств; </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 xml:space="preserve">разделов, подразделов, целевых статей  муниципальных программ и непрограммных направлений деятельности; </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групп, подгрупп и элементов видов расходов классификации расходов местного бюджета.</w:t>
      </w:r>
    </w:p>
    <w:p w:rsidR="00D26D6A" w:rsidRPr="00F83020" w:rsidRDefault="00D26D6A" w:rsidP="00F83020">
      <w:pPr>
        <w:autoSpaceDE w:val="0"/>
        <w:autoSpaceDN w:val="0"/>
        <w:adjustRightInd w:val="0"/>
        <w:ind w:firstLine="709"/>
        <w:jc w:val="both"/>
        <w:rPr>
          <w:rFonts w:ascii="Arial" w:hAnsi="Arial" w:cs="Arial"/>
          <w:sz w:val="24"/>
          <w:szCs w:val="24"/>
        </w:rPr>
      </w:pPr>
      <w:r w:rsidRPr="00F83020">
        <w:rPr>
          <w:rFonts w:ascii="Arial" w:hAnsi="Arial" w:cs="Arial"/>
          <w:sz w:val="24"/>
          <w:szCs w:val="24"/>
        </w:rPr>
        <w:t xml:space="preserve">9. Формирование лимитов бюджетных обязательств осуществляется                             в разрезе кодов классификации расходов местного бюджета. </w:t>
      </w:r>
    </w:p>
    <w:p w:rsidR="00D26D6A" w:rsidRPr="00F83020" w:rsidRDefault="00D26D6A" w:rsidP="00F83020">
      <w:pPr>
        <w:autoSpaceDE w:val="0"/>
        <w:autoSpaceDN w:val="0"/>
        <w:adjustRightInd w:val="0"/>
        <w:ind w:firstLine="567"/>
        <w:jc w:val="both"/>
        <w:rPr>
          <w:rFonts w:ascii="Arial" w:hAnsi="Arial" w:cs="Arial"/>
          <w:sz w:val="24"/>
          <w:szCs w:val="24"/>
        </w:rPr>
      </w:pPr>
      <w:r w:rsidRPr="00F83020">
        <w:rPr>
          <w:rFonts w:ascii="Arial" w:hAnsi="Arial" w:cs="Arial"/>
          <w:sz w:val="24"/>
          <w:szCs w:val="24"/>
        </w:rPr>
        <w:t xml:space="preserve">10. До начала очередного финансового года руководителем </w:t>
      </w:r>
      <w:r w:rsidRPr="00F83020">
        <w:rPr>
          <w:rFonts w:ascii="Arial" w:hAnsi="Arial" w:cs="Arial"/>
          <w:sz w:val="24"/>
          <w:szCs w:val="24"/>
        </w:rPr>
        <w:tab/>
        <w:t>финансового органа муниципального образования утверждаются лимиты бюджетных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D26D6A" w:rsidRPr="00F83020" w:rsidRDefault="00D26D6A" w:rsidP="00F83020">
      <w:pPr>
        <w:autoSpaceDE w:val="0"/>
        <w:autoSpaceDN w:val="0"/>
        <w:adjustRightInd w:val="0"/>
        <w:ind w:firstLine="709"/>
        <w:rPr>
          <w:rFonts w:ascii="Arial" w:hAnsi="Arial" w:cs="Arial"/>
          <w:sz w:val="24"/>
          <w:szCs w:val="24"/>
        </w:rPr>
      </w:pPr>
    </w:p>
    <w:p w:rsidR="00D26D6A" w:rsidRPr="00F83020" w:rsidRDefault="00D26D6A" w:rsidP="00F83020">
      <w:pPr>
        <w:autoSpaceDE w:val="0"/>
        <w:autoSpaceDN w:val="0"/>
        <w:adjustRightInd w:val="0"/>
        <w:ind w:firstLine="709"/>
        <w:jc w:val="both"/>
        <w:rPr>
          <w:rFonts w:ascii="Arial" w:hAnsi="Arial" w:cs="Arial"/>
          <w:sz w:val="24"/>
          <w:szCs w:val="24"/>
        </w:rPr>
      </w:pPr>
    </w:p>
    <w:p w:rsidR="00D26D6A" w:rsidRPr="00F83020" w:rsidRDefault="00D26D6A" w:rsidP="00F83020">
      <w:pPr>
        <w:autoSpaceDE w:val="0"/>
        <w:autoSpaceDN w:val="0"/>
        <w:adjustRightInd w:val="0"/>
        <w:ind w:firstLine="709"/>
        <w:jc w:val="both"/>
        <w:rPr>
          <w:rFonts w:ascii="Arial" w:hAnsi="Arial" w:cs="Arial"/>
          <w:sz w:val="24"/>
          <w:szCs w:val="24"/>
          <w:u w:val="single"/>
        </w:rPr>
      </w:pPr>
      <w:r w:rsidRPr="00F83020">
        <w:rPr>
          <w:rFonts w:ascii="Arial" w:hAnsi="Arial" w:cs="Arial"/>
          <w:sz w:val="24"/>
          <w:szCs w:val="24"/>
        </w:rPr>
        <w:t>11. До начала очередного финансового года не утверждаются лимиты бюджетных обязательств:</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 xml:space="preserve">1) по расходам бюджета, финансовое обеспечение которых осуществляется при </w:t>
      </w:r>
      <w:r w:rsidRPr="00F83020">
        <w:rPr>
          <w:rFonts w:ascii="Arial" w:hAnsi="Arial" w:cs="Arial"/>
          <w:sz w:val="24"/>
          <w:szCs w:val="24"/>
        </w:rPr>
        <w:lastRenderedPageBreak/>
        <w:t>выполнении условий, предусмотренных Решением о местном бюджете;</w:t>
      </w:r>
    </w:p>
    <w:p w:rsidR="00D26D6A" w:rsidRPr="00F83020" w:rsidRDefault="00D26D6A" w:rsidP="00F83020">
      <w:pPr>
        <w:autoSpaceDE w:val="0"/>
        <w:autoSpaceDN w:val="0"/>
        <w:adjustRightInd w:val="0"/>
        <w:ind w:firstLine="709"/>
        <w:jc w:val="both"/>
        <w:rPr>
          <w:rFonts w:ascii="Arial" w:hAnsi="Arial" w:cs="Arial"/>
          <w:sz w:val="24"/>
          <w:szCs w:val="24"/>
        </w:rPr>
      </w:pPr>
      <w:r w:rsidRPr="00F83020">
        <w:rPr>
          <w:rFonts w:ascii="Arial" w:hAnsi="Arial" w:cs="Arial"/>
          <w:sz w:val="24"/>
          <w:szCs w:val="24"/>
        </w:rPr>
        <w:t>2) по расходам бюджета на исполнение принятых в соответствии с решением о местном бюджете расходных обязательств, в целях софинансирования которых бюджету предоставляются целевые межбюджетные трансферты из бюджета другого уровня;</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D26D6A" w:rsidRPr="00F83020" w:rsidRDefault="00D26D6A" w:rsidP="00F83020">
      <w:pPr>
        <w:autoSpaceDE w:val="0"/>
        <w:autoSpaceDN w:val="0"/>
        <w:adjustRightInd w:val="0"/>
        <w:ind w:firstLine="709"/>
        <w:jc w:val="both"/>
        <w:rPr>
          <w:rFonts w:ascii="Arial" w:hAnsi="Arial" w:cs="Arial"/>
          <w:sz w:val="24"/>
          <w:szCs w:val="24"/>
        </w:rPr>
      </w:pPr>
      <w:r w:rsidRPr="00F83020">
        <w:rPr>
          <w:rFonts w:ascii="Arial" w:hAnsi="Arial" w:cs="Arial"/>
          <w:color w:val="0D0D0D"/>
          <w:sz w:val="24"/>
          <w:szCs w:val="24"/>
        </w:rPr>
        <w:t>13. </w:t>
      </w:r>
      <w:r w:rsidRPr="00F83020">
        <w:rPr>
          <w:rFonts w:ascii="Arial" w:hAnsi="Arial" w:cs="Arial"/>
          <w:sz w:val="24"/>
          <w:szCs w:val="24"/>
        </w:rPr>
        <w:t>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бюджета другого уровня, и (или) правового акта, определяющего долю софинансирования расходного обязательства из бюджета другого уровня,  и (или) заключения администрацией Новоичинского сельсовета Куйбышевского района Новосибирской области соглашения с районным органом государственной власти о предоставлении указанного межбюджетного трансферта.</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14.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D26D6A" w:rsidRPr="00F83020" w:rsidRDefault="00D26D6A" w:rsidP="00F83020">
      <w:pPr>
        <w:widowControl w:val="0"/>
        <w:autoSpaceDE w:val="0"/>
        <w:autoSpaceDN w:val="0"/>
        <w:ind w:firstLine="709"/>
        <w:rPr>
          <w:rFonts w:ascii="Arial" w:hAnsi="Arial" w:cs="Arial"/>
          <w:sz w:val="24"/>
          <w:szCs w:val="24"/>
        </w:rPr>
      </w:pPr>
    </w:p>
    <w:p w:rsidR="00D26D6A" w:rsidRPr="00F83020" w:rsidRDefault="00D26D6A" w:rsidP="00F83020">
      <w:pPr>
        <w:widowControl w:val="0"/>
        <w:autoSpaceDE w:val="0"/>
        <w:autoSpaceDN w:val="0"/>
        <w:ind w:firstLine="709"/>
        <w:jc w:val="center"/>
        <w:outlineLvl w:val="1"/>
        <w:rPr>
          <w:rFonts w:ascii="Arial" w:hAnsi="Arial" w:cs="Arial"/>
          <w:sz w:val="24"/>
          <w:szCs w:val="24"/>
        </w:rPr>
      </w:pPr>
      <w:r w:rsidRPr="00F83020">
        <w:rPr>
          <w:rFonts w:ascii="Arial" w:hAnsi="Arial" w:cs="Arial"/>
          <w:sz w:val="24"/>
          <w:szCs w:val="24"/>
        </w:rPr>
        <w:t>3. Ведение сводной бюджетной росписи и изменение лимитов бюджетных обязательств</w:t>
      </w:r>
    </w:p>
    <w:p w:rsidR="00D26D6A" w:rsidRPr="00F83020" w:rsidRDefault="00D26D6A" w:rsidP="00F83020">
      <w:pPr>
        <w:widowControl w:val="0"/>
        <w:autoSpaceDE w:val="0"/>
        <w:autoSpaceDN w:val="0"/>
        <w:ind w:firstLine="709"/>
        <w:jc w:val="both"/>
        <w:outlineLvl w:val="1"/>
        <w:rPr>
          <w:rFonts w:ascii="Arial" w:hAnsi="Arial" w:cs="Arial"/>
          <w:sz w:val="24"/>
          <w:szCs w:val="24"/>
        </w:rPr>
      </w:pPr>
    </w:p>
    <w:p w:rsidR="00D26D6A" w:rsidRPr="00F83020" w:rsidRDefault="00D26D6A" w:rsidP="00F83020">
      <w:pPr>
        <w:ind w:firstLine="709"/>
        <w:jc w:val="both"/>
        <w:rPr>
          <w:rFonts w:ascii="Arial" w:hAnsi="Arial" w:cs="Arial"/>
          <w:sz w:val="24"/>
          <w:szCs w:val="24"/>
          <w:lang w:eastAsia="en-US"/>
        </w:rPr>
      </w:pPr>
      <w:r w:rsidRPr="00F83020">
        <w:rPr>
          <w:rFonts w:ascii="Arial" w:hAnsi="Arial" w:cs="Arial"/>
          <w:sz w:val="24"/>
          <w:szCs w:val="24"/>
        </w:rPr>
        <w:t>15. </w:t>
      </w:r>
      <w:r w:rsidRPr="00F83020">
        <w:rPr>
          <w:rFonts w:ascii="Arial" w:hAnsi="Arial" w:cs="Arial"/>
          <w:sz w:val="24"/>
          <w:szCs w:val="24"/>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D26D6A" w:rsidRPr="00F83020" w:rsidRDefault="00D26D6A" w:rsidP="00F83020">
      <w:pPr>
        <w:widowControl w:val="0"/>
        <w:autoSpaceDE w:val="0"/>
        <w:autoSpaceDN w:val="0"/>
        <w:ind w:firstLine="709"/>
        <w:rPr>
          <w:rFonts w:ascii="Arial" w:hAnsi="Arial" w:cs="Arial"/>
          <w:sz w:val="24"/>
          <w:szCs w:val="24"/>
        </w:rPr>
      </w:pPr>
    </w:p>
    <w:p w:rsidR="00D26D6A" w:rsidRPr="00F83020" w:rsidRDefault="00D26D6A" w:rsidP="00F83020">
      <w:pPr>
        <w:widowControl w:val="0"/>
        <w:autoSpaceDE w:val="0"/>
        <w:autoSpaceDN w:val="0"/>
        <w:ind w:firstLine="709"/>
        <w:jc w:val="both"/>
        <w:rPr>
          <w:rFonts w:ascii="Arial" w:hAnsi="Arial" w:cs="Arial"/>
          <w:sz w:val="24"/>
          <w:szCs w:val="24"/>
        </w:rPr>
      </w:pP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 xml:space="preserve">Без внесения изменений в Решение о местном бюджете изменения в сводную </w:t>
      </w:r>
      <w:r w:rsidRPr="00F83020">
        <w:rPr>
          <w:rFonts w:ascii="Arial" w:hAnsi="Arial" w:cs="Arial"/>
          <w:sz w:val="24"/>
          <w:szCs w:val="24"/>
          <w:lang w:eastAsia="en-US"/>
        </w:rPr>
        <w:t xml:space="preserve">бюджетную роспись </w:t>
      </w:r>
      <w:r w:rsidRPr="00F83020">
        <w:rPr>
          <w:rFonts w:ascii="Arial" w:hAnsi="Arial" w:cs="Arial"/>
          <w:sz w:val="24"/>
          <w:szCs w:val="24"/>
        </w:rPr>
        <w:t>финансовым органом вносятся:</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по основаниям, установленным бюджетным законодательством Российской Федерации;</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по дополнительным основаниям, предусмотренным Решением о местном бюджете.</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16.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 финансовым органом.</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17.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 xml:space="preserve">18. Внесение изменений в сводную бюджетную роспись и лимиты бюджетных обязательств на основании Решения о внесении изменений осуществляются в течение </w:t>
      </w:r>
      <w:r w:rsidRPr="00F83020">
        <w:rPr>
          <w:rFonts w:ascii="Arial" w:hAnsi="Arial" w:cs="Arial"/>
          <w:sz w:val="24"/>
          <w:szCs w:val="24"/>
        </w:rPr>
        <w:lastRenderedPageBreak/>
        <w:t xml:space="preserve">десяти рабочих дней со дня официального опубликования Решения о внесении изменений. </w:t>
      </w:r>
    </w:p>
    <w:p w:rsidR="00D26D6A" w:rsidRPr="00F83020" w:rsidRDefault="00D26D6A" w:rsidP="00F83020">
      <w:pPr>
        <w:widowControl w:val="0"/>
        <w:autoSpaceDE w:val="0"/>
        <w:autoSpaceDN w:val="0"/>
        <w:ind w:firstLine="709"/>
        <w:jc w:val="both"/>
        <w:rPr>
          <w:rFonts w:ascii="Arial" w:hAnsi="Arial" w:cs="Arial"/>
          <w:sz w:val="24"/>
          <w:szCs w:val="24"/>
        </w:rPr>
      </w:pPr>
      <w:bookmarkStart w:id="0" w:name="Par4"/>
      <w:bookmarkEnd w:id="0"/>
      <w:r w:rsidRPr="00F83020">
        <w:rPr>
          <w:rFonts w:ascii="Arial" w:hAnsi="Arial" w:cs="Arial"/>
          <w:sz w:val="24"/>
          <w:szCs w:val="24"/>
        </w:rPr>
        <w:t>19. После внесения соответствующих изменений в сводную бюджетную роспись и лимиты бюджетных обязательств финансовый орган в течение срока, указанного в пункте 18 настоящего Порядка, осуществляет доведение до главных распорядителей средств и (или) главных администраторов источников уведомления:</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1) об изменении бюджетных ассигнований – по форме согласно приложению № 6 к настоящему Порядку (далее – Уведомление об изменении бюджетных ассигнований);</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2) об изменении лимитов бюджетных обязательств – по форме согласно приложению № 7 к настоящему Порядку (далее – Уведомление об изменении лимитов бюджетных обязательств);</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3) об изменении бюджетных ассигнований по источникам финансирования дефицита местного бюджета – по форме согласно приложению № 8 к настоящему Порядку.</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20.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Куйбышевского района,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D26D6A" w:rsidRPr="00F83020" w:rsidRDefault="00D26D6A" w:rsidP="00F83020">
      <w:pPr>
        <w:widowControl w:val="0"/>
        <w:autoSpaceDE w:val="0"/>
        <w:autoSpaceDN w:val="0"/>
        <w:ind w:firstLine="709"/>
        <w:jc w:val="both"/>
        <w:rPr>
          <w:rFonts w:ascii="Arial" w:hAnsi="Arial" w:cs="Arial"/>
          <w:sz w:val="24"/>
          <w:szCs w:val="24"/>
        </w:rPr>
      </w:pPr>
      <w:r w:rsidRPr="00F83020">
        <w:rPr>
          <w:rFonts w:ascii="Arial" w:hAnsi="Arial" w:cs="Arial"/>
          <w:sz w:val="24"/>
          <w:szCs w:val="24"/>
        </w:rPr>
        <w:t xml:space="preserve">21.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w:t>
      </w:r>
    </w:p>
    <w:p w:rsidR="00D26D6A" w:rsidRPr="00F83020" w:rsidRDefault="00D26D6A" w:rsidP="00F83020">
      <w:pPr>
        <w:widowControl w:val="0"/>
        <w:autoSpaceDE w:val="0"/>
        <w:autoSpaceDN w:val="0"/>
        <w:ind w:firstLine="709"/>
        <w:rPr>
          <w:rFonts w:ascii="Arial" w:hAnsi="Arial" w:cs="Arial"/>
          <w:sz w:val="24"/>
          <w:szCs w:val="24"/>
        </w:rPr>
      </w:pPr>
    </w:p>
    <w:p w:rsidR="00D26D6A" w:rsidRPr="00F83020" w:rsidRDefault="00D26D6A" w:rsidP="00F83020">
      <w:pPr>
        <w:widowControl w:val="0"/>
        <w:autoSpaceDE w:val="0"/>
        <w:autoSpaceDN w:val="0"/>
        <w:ind w:firstLine="709"/>
        <w:rPr>
          <w:rFonts w:ascii="Arial" w:hAnsi="Arial" w:cs="Arial"/>
          <w:sz w:val="24"/>
          <w:szCs w:val="24"/>
        </w:rPr>
      </w:pPr>
      <w:r w:rsidRPr="00F83020">
        <w:rPr>
          <w:rFonts w:ascii="Arial" w:hAnsi="Arial" w:cs="Arial"/>
          <w:sz w:val="24"/>
          <w:szCs w:val="24"/>
        </w:rPr>
        <w:t>в показатели сводной бюджетной росписи, которое включает:</w:t>
      </w:r>
    </w:p>
    <w:p w:rsidR="00D26D6A" w:rsidRPr="00F83020" w:rsidRDefault="00D26D6A" w:rsidP="00F83020">
      <w:pPr>
        <w:pStyle w:val="ConsPlusNormal"/>
        <w:ind w:firstLine="540"/>
        <w:jc w:val="both"/>
        <w:rPr>
          <w:rFonts w:cs="Arial"/>
          <w:sz w:val="24"/>
          <w:szCs w:val="24"/>
        </w:rPr>
      </w:pPr>
      <w:r w:rsidRPr="00F83020">
        <w:rPr>
          <w:rFonts w:cs="Arial"/>
          <w:sz w:val="24"/>
          <w:szCs w:val="24"/>
        </w:rPr>
        <w:t>1) подготовленное предложение</w:t>
      </w:r>
      <w:r w:rsidRPr="00F83020">
        <w:rPr>
          <w:rFonts w:cs="Arial"/>
          <w:b/>
          <w:bCs/>
          <w:i/>
          <w:iCs/>
          <w:sz w:val="24"/>
          <w:szCs w:val="24"/>
        </w:rPr>
        <w:t xml:space="preserve"> </w:t>
      </w:r>
      <w:r w:rsidRPr="00F83020">
        <w:rPr>
          <w:rFonts w:cs="Arial"/>
          <w:sz w:val="24"/>
          <w:szCs w:val="24"/>
        </w:rPr>
        <w:t>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D26D6A" w:rsidRPr="00F83020" w:rsidRDefault="00D26D6A" w:rsidP="00F83020">
      <w:pPr>
        <w:pStyle w:val="ConsPlusNormal"/>
        <w:ind w:firstLine="540"/>
        <w:jc w:val="both"/>
        <w:rPr>
          <w:rFonts w:cs="Arial"/>
          <w:sz w:val="24"/>
          <w:szCs w:val="24"/>
        </w:rPr>
      </w:pPr>
      <w:r w:rsidRPr="00F83020">
        <w:rPr>
          <w:rFonts w:cs="Arial"/>
          <w:sz w:val="24"/>
          <w:szCs w:val="24"/>
        </w:rPr>
        <w:t>2) расчеты и обоснования предлагаемых изменений;</w:t>
      </w:r>
    </w:p>
    <w:p w:rsidR="00D26D6A" w:rsidRPr="00F83020" w:rsidRDefault="00D26D6A" w:rsidP="00F83020">
      <w:pPr>
        <w:pStyle w:val="ConsPlusNormal"/>
        <w:ind w:firstLine="540"/>
        <w:jc w:val="both"/>
        <w:rPr>
          <w:rFonts w:cs="Arial"/>
          <w:sz w:val="24"/>
          <w:szCs w:val="24"/>
        </w:rPr>
      </w:pPr>
      <w:r w:rsidRPr="00F83020">
        <w:rPr>
          <w:rFonts w:cs="Arial"/>
          <w:sz w:val="24"/>
          <w:szCs w:val="24"/>
        </w:rPr>
        <w:t>3) принятое обязательство о недопущении образования кредиторской задолженности по уменьшаемым расходам;</w:t>
      </w:r>
    </w:p>
    <w:p w:rsidR="00D26D6A" w:rsidRPr="00F83020" w:rsidRDefault="00D26D6A" w:rsidP="00F83020">
      <w:pPr>
        <w:pStyle w:val="ConsPlusNormal"/>
        <w:ind w:firstLine="540"/>
        <w:jc w:val="both"/>
        <w:rPr>
          <w:rFonts w:cs="Arial"/>
          <w:sz w:val="24"/>
          <w:szCs w:val="24"/>
        </w:rPr>
      </w:pPr>
      <w:r w:rsidRPr="00F83020">
        <w:rPr>
          <w:rFonts w:cs="Arial"/>
          <w:sz w:val="24"/>
          <w:szCs w:val="24"/>
        </w:rPr>
        <w:t>4) иные документы, необходимые для согласования представленных изменений в зависимости от причин и оснований для их внесения, в том числе копии постановлений органа местного самоуправления Куйбышевского района о выделении средств из резервного фонда муниципальным образованиям, судебных актов, исполнительных документов.</w:t>
      </w:r>
    </w:p>
    <w:p w:rsidR="00D26D6A" w:rsidRPr="00F83020" w:rsidRDefault="00D26D6A" w:rsidP="00F83020">
      <w:pPr>
        <w:pStyle w:val="ConsPlusNormal"/>
        <w:ind w:firstLine="540"/>
        <w:jc w:val="both"/>
        <w:rPr>
          <w:rFonts w:cs="Arial"/>
          <w:sz w:val="24"/>
          <w:szCs w:val="24"/>
        </w:rPr>
      </w:pPr>
      <w:bookmarkStart w:id="1" w:name="Par122"/>
      <w:bookmarkEnd w:id="1"/>
      <w:r w:rsidRPr="00F83020">
        <w:rPr>
          <w:rFonts w:cs="Arial"/>
          <w:sz w:val="24"/>
          <w:szCs w:val="24"/>
        </w:rPr>
        <w:t>22. 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осуществляется проверка поступившего предложения с прилагаемыми материалами на:</w:t>
      </w:r>
    </w:p>
    <w:p w:rsidR="00D26D6A" w:rsidRPr="00F83020" w:rsidRDefault="00D26D6A" w:rsidP="00F83020">
      <w:pPr>
        <w:pStyle w:val="ConsPlusNormal"/>
        <w:ind w:firstLine="540"/>
        <w:jc w:val="both"/>
        <w:rPr>
          <w:rFonts w:cs="Arial"/>
          <w:sz w:val="24"/>
          <w:szCs w:val="24"/>
        </w:rPr>
      </w:pPr>
      <w:r w:rsidRPr="00F83020">
        <w:rPr>
          <w:rFonts w:cs="Arial"/>
          <w:sz w:val="24"/>
          <w:szCs w:val="24"/>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D26D6A" w:rsidRPr="00F83020" w:rsidRDefault="00D26D6A" w:rsidP="00F83020">
      <w:pPr>
        <w:pStyle w:val="ConsPlusNormal"/>
        <w:ind w:firstLine="540"/>
        <w:jc w:val="both"/>
        <w:rPr>
          <w:rFonts w:cs="Arial"/>
          <w:sz w:val="24"/>
          <w:szCs w:val="24"/>
        </w:rPr>
      </w:pPr>
      <w:r w:rsidRPr="00F83020">
        <w:rPr>
          <w:rFonts w:cs="Arial"/>
          <w:sz w:val="24"/>
          <w:szCs w:val="24"/>
        </w:rPr>
        <w:t>2) правильность применения бюджетной классификации Российской Федерации;</w:t>
      </w:r>
    </w:p>
    <w:p w:rsidR="00D26D6A" w:rsidRPr="00F83020" w:rsidRDefault="00D26D6A" w:rsidP="00F83020">
      <w:pPr>
        <w:pStyle w:val="ConsPlusNormal"/>
        <w:ind w:firstLine="540"/>
        <w:jc w:val="both"/>
        <w:rPr>
          <w:rFonts w:cs="Arial"/>
          <w:sz w:val="24"/>
          <w:szCs w:val="24"/>
        </w:rPr>
      </w:pPr>
      <w:r w:rsidRPr="00F83020">
        <w:rPr>
          <w:rFonts w:cs="Arial"/>
          <w:sz w:val="24"/>
          <w:szCs w:val="24"/>
        </w:rPr>
        <w:t>3) полноту и достоверность представленной информации;</w:t>
      </w:r>
    </w:p>
    <w:p w:rsidR="00D26D6A" w:rsidRPr="00F83020" w:rsidRDefault="00D26D6A" w:rsidP="00F83020">
      <w:pPr>
        <w:pStyle w:val="ConsPlusNormal"/>
        <w:ind w:firstLine="540"/>
        <w:jc w:val="both"/>
        <w:rPr>
          <w:rFonts w:cs="Arial"/>
          <w:sz w:val="24"/>
          <w:szCs w:val="24"/>
        </w:rPr>
      </w:pPr>
      <w:r w:rsidRPr="00F83020">
        <w:rPr>
          <w:rFonts w:cs="Arial"/>
          <w:sz w:val="24"/>
          <w:szCs w:val="24"/>
        </w:rPr>
        <w:t>23. 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D26D6A" w:rsidRPr="00F83020" w:rsidRDefault="00D26D6A" w:rsidP="00F83020">
      <w:pPr>
        <w:pStyle w:val="ConsPlusNormal"/>
        <w:ind w:firstLine="540"/>
        <w:jc w:val="both"/>
        <w:rPr>
          <w:rFonts w:cs="Arial"/>
          <w:sz w:val="24"/>
          <w:szCs w:val="24"/>
        </w:rPr>
      </w:pPr>
      <w:r w:rsidRPr="00F83020">
        <w:rPr>
          <w:rFonts w:cs="Arial"/>
          <w:sz w:val="24"/>
          <w:szCs w:val="24"/>
        </w:rPr>
        <w:t xml:space="preserve">В отношении предложения главного распорядителя средств, поступившего с </w:t>
      </w:r>
      <w:r w:rsidRPr="00F83020">
        <w:rPr>
          <w:rFonts w:cs="Arial"/>
          <w:sz w:val="24"/>
          <w:szCs w:val="24"/>
        </w:rPr>
        <w:lastRenderedPageBreak/>
        <w:t xml:space="preserve">доработки, осуществляется проверка, предусмотренная пунктом </w:t>
      </w:r>
      <w:hyperlink r:id="rId7"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F83020">
          <w:rPr>
            <w:rStyle w:val="a4"/>
            <w:rFonts w:cs="Arial"/>
            <w:sz w:val="24"/>
            <w:szCs w:val="24"/>
          </w:rPr>
          <w:t>2</w:t>
        </w:r>
      </w:hyperlink>
      <w:r w:rsidRPr="00F83020">
        <w:rPr>
          <w:rStyle w:val="a4"/>
          <w:rFonts w:cs="Arial"/>
          <w:sz w:val="24"/>
          <w:szCs w:val="24"/>
        </w:rPr>
        <w:t>2</w:t>
      </w:r>
      <w:r w:rsidRPr="00F83020">
        <w:rPr>
          <w:rFonts w:cs="Arial"/>
          <w:sz w:val="24"/>
          <w:szCs w:val="24"/>
        </w:rPr>
        <w:t xml:space="preserve"> настоящего Порядка.</w:t>
      </w:r>
    </w:p>
    <w:p w:rsidR="00D26D6A" w:rsidRPr="00F83020" w:rsidRDefault="00D26D6A" w:rsidP="00F83020">
      <w:pPr>
        <w:pStyle w:val="ConsPlusNormal"/>
        <w:ind w:firstLine="540"/>
        <w:jc w:val="both"/>
        <w:rPr>
          <w:rFonts w:cs="Arial"/>
          <w:sz w:val="24"/>
          <w:szCs w:val="24"/>
        </w:rPr>
      </w:pPr>
      <w:r w:rsidRPr="00F83020">
        <w:rPr>
          <w:rFonts w:cs="Arial"/>
          <w:sz w:val="24"/>
          <w:szCs w:val="24"/>
        </w:rPr>
        <w:t>24. 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D26D6A" w:rsidRPr="00F83020" w:rsidRDefault="00D26D6A" w:rsidP="00F83020">
      <w:pPr>
        <w:pStyle w:val="ConsPlusNormal"/>
        <w:ind w:firstLine="540"/>
        <w:jc w:val="both"/>
        <w:rPr>
          <w:rFonts w:cs="Arial"/>
          <w:sz w:val="24"/>
          <w:szCs w:val="24"/>
        </w:rPr>
      </w:pPr>
      <w:r w:rsidRPr="00F83020">
        <w:rPr>
          <w:rFonts w:cs="Arial"/>
          <w:sz w:val="24"/>
          <w:szCs w:val="24"/>
        </w:rPr>
        <w:t>25. 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D26D6A" w:rsidRPr="00F83020" w:rsidRDefault="00D26D6A" w:rsidP="00F83020">
      <w:pPr>
        <w:pStyle w:val="ConsPlusNormal"/>
        <w:ind w:firstLine="540"/>
        <w:jc w:val="both"/>
        <w:rPr>
          <w:rFonts w:cs="Arial"/>
          <w:sz w:val="24"/>
          <w:szCs w:val="24"/>
        </w:rPr>
      </w:pPr>
      <w:r w:rsidRPr="00F83020">
        <w:rPr>
          <w:rFonts w:cs="Arial"/>
          <w:sz w:val="24"/>
          <w:szCs w:val="24"/>
        </w:rPr>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hyperlink r:id="rId8" w:anchor="Par1040" w:tooltip="                               Уведомление N" w:history="1">
        <w:r w:rsidRPr="00F83020">
          <w:rPr>
            <w:rStyle w:val="a4"/>
            <w:rFonts w:cs="Arial"/>
            <w:color w:val="000000"/>
            <w:sz w:val="24"/>
            <w:szCs w:val="24"/>
          </w:rPr>
          <w:t>Уведомление</w:t>
        </w:r>
      </w:hyperlink>
      <w:r w:rsidRPr="00F83020">
        <w:rPr>
          <w:rFonts w:cs="Arial"/>
          <w:sz w:val="24"/>
          <w:szCs w:val="24"/>
        </w:rPr>
        <w:t xml:space="preserve"> об изменении бюджетных ассигнований и </w:t>
      </w:r>
      <w:hyperlink r:id="rId9" w:anchor="Par1131" w:tooltip="                               Уведомление N" w:history="1">
        <w:r w:rsidRPr="00F83020">
          <w:rPr>
            <w:rStyle w:val="a4"/>
            <w:rFonts w:cs="Arial"/>
            <w:color w:val="000000"/>
            <w:sz w:val="24"/>
            <w:szCs w:val="24"/>
          </w:rPr>
          <w:t>Уведомление</w:t>
        </w:r>
      </w:hyperlink>
      <w:r w:rsidRPr="00F83020">
        <w:rPr>
          <w:rFonts w:cs="Arial"/>
          <w:sz w:val="24"/>
          <w:szCs w:val="24"/>
        </w:rPr>
        <w:t xml:space="preserve"> об изменении лимитов бюджетных обязательств.</w:t>
      </w:r>
    </w:p>
    <w:p w:rsidR="00D26D6A" w:rsidRPr="00F83020" w:rsidRDefault="00D26D6A" w:rsidP="00F83020">
      <w:pPr>
        <w:pStyle w:val="ConsPlusNormal"/>
        <w:ind w:firstLine="540"/>
        <w:jc w:val="both"/>
        <w:rPr>
          <w:rFonts w:cs="Arial"/>
          <w:sz w:val="24"/>
          <w:szCs w:val="24"/>
        </w:rPr>
      </w:pPr>
      <w:r w:rsidRPr="00F83020">
        <w:rPr>
          <w:rFonts w:cs="Arial"/>
          <w:sz w:val="24"/>
          <w:szCs w:val="24"/>
        </w:rPr>
        <w:t>26. В случае принятия финансовым органом решения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D26D6A" w:rsidRPr="00F83020" w:rsidRDefault="00D26D6A" w:rsidP="00F83020">
      <w:pPr>
        <w:pStyle w:val="ConsPlusNormal"/>
        <w:ind w:firstLine="540"/>
        <w:jc w:val="both"/>
        <w:rPr>
          <w:rFonts w:cs="Arial"/>
          <w:sz w:val="24"/>
          <w:szCs w:val="24"/>
        </w:rPr>
      </w:pPr>
      <w:r w:rsidRPr="00F83020">
        <w:rPr>
          <w:rFonts w:cs="Arial"/>
          <w:sz w:val="24"/>
          <w:szCs w:val="24"/>
        </w:rPr>
        <w:t xml:space="preserve">27. Главный распорядитель средств в течение двух рабочих дней доводит </w:t>
      </w:r>
      <w:hyperlink r:id="rId10" w:anchor="Par1040" w:tooltip="                               Уведомление N" w:history="1">
        <w:r w:rsidRPr="00F83020">
          <w:rPr>
            <w:rStyle w:val="a4"/>
            <w:rFonts w:cs="Arial"/>
            <w:color w:val="000000"/>
            <w:sz w:val="24"/>
            <w:szCs w:val="24"/>
          </w:rPr>
          <w:t>Уведомления</w:t>
        </w:r>
      </w:hyperlink>
      <w:r w:rsidRPr="00F83020">
        <w:rPr>
          <w:rFonts w:cs="Arial"/>
          <w:sz w:val="24"/>
          <w:szCs w:val="24"/>
        </w:rPr>
        <w:t xml:space="preserve">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D26D6A" w:rsidRPr="00F83020" w:rsidRDefault="00D26D6A" w:rsidP="00F83020">
      <w:pPr>
        <w:pStyle w:val="ConsPlusNormal"/>
        <w:ind w:firstLine="540"/>
        <w:jc w:val="both"/>
        <w:rPr>
          <w:rFonts w:cs="Arial"/>
          <w:sz w:val="24"/>
          <w:szCs w:val="24"/>
        </w:rPr>
      </w:pPr>
      <w:r w:rsidRPr="00F83020">
        <w:rPr>
          <w:rFonts w:cs="Arial"/>
          <w:sz w:val="24"/>
          <w:szCs w:val="24"/>
        </w:rPr>
        <w:t>28. 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бюджетов других уровней,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
    <w:p w:rsidR="00D26D6A" w:rsidRPr="00F83020" w:rsidRDefault="00D26D6A" w:rsidP="00F83020">
      <w:pPr>
        <w:pStyle w:val="ConsPlusNormal"/>
        <w:ind w:firstLine="540"/>
        <w:jc w:val="both"/>
        <w:rPr>
          <w:rFonts w:cs="Arial"/>
          <w:sz w:val="24"/>
          <w:szCs w:val="24"/>
        </w:rPr>
      </w:pPr>
      <w:r w:rsidRPr="00F83020">
        <w:rPr>
          <w:rFonts w:cs="Arial"/>
          <w:sz w:val="24"/>
          <w:szCs w:val="24"/>
        </w:rPr>
        <w:t>1) уведомления о предоставлении из бюджетов других уровней  субсидий, субвенций, иных межбюджетных трансфертов, имеющих целевое назначение;</w:t>
      </w:r>
    </w:p>
    <w:p w:rsidR="00D26D6A" w:rsidRPr="00F83020" w:rsidRDefault="00D26D6A" w:rsidP="00F83020">
      <w:pPr>
        <w:pStyle w:val="ConsPlusNormal"/>
        <w:ind w:firstLine="540"/>
        <w:jc w:val="both"/>
        <w:rPr>
          <w:rFonts w:cs="Arial"/>
          <w:sz w:val="24"/>
          <w:szCs w:val="24"/>
        </w:rPr>
      </w:pPr>
      <w:r w:rsidRPr="00F83020">
        <w:rPr>
          <w:rFonts w:cs="Arial"/>
          <w:sz w:val="24"/>
          <w:szCs w:val="24"/>
        </w:rPr>
        <w:t xml:space="preserve">2) </w:t>
      </w:r>
      <w:hyperlink r:id="rId11"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F83020">
          <w:rPr>
            <w:rStyle w:val="a4"/>
            <w:rFonts w:cs="Arial"/>
            <w:sz w:val="24"/>
            <w:szCs w:val="24"/>
          </w:rPr>
          <w:t>уведомления</w:t>
        </w:r>
      </w:hyperlink>
      <w:r w:rsidRPr="00F83020">
        <w:rPr>
          <w:rFonts w:cs="Arial"/>
          <w:sz w:val="24"/>
          <w:szCs w:val="24"/>
        </w:rPr>
        <w:t xml:space="preserve"> по расчетам между бюджетами (код формы по ОКУД 0504817);</w:t>
      </w:r>
    </w:p>
    <w:p w:rsidR="00D26D6A" w:rsidRPr="00F83020" w:rsidRDefault="00D26D6A" w:rsidP="00F83020">
      <w:pPr>
        <w:pStyle w:val="ConsPlusNormal"/>
        <w:ind w:firstLine="540"/>
        <w:jc w:val="both"/>
        <w:rPr>
          <w:rFonts w:cs="Arial"/>
          <w:sz w:val="24"/>
          <w:szCs w:val="24"/>
        </w:rPr>
      </w:pPr>
      <w:r w:rsidRPr="00F83020">
        <w:rPr>
          <w:rFonts w:cs="Arial"/>
          <w:sz w:val="24"/>
          <w:szCs w:val="24"/>
        </w:rPr>
        <w:t>3) нормативных правовых актов Куйбышевского района, устанавливающих распределение субсидий, субвенций и иных межбюджетных трансфертов, предоставляемых местному бюджету из районного  бюджета, безвозмездных поступлений в местный бюджет от физических и юридических лиц, имеющих целевое назначение, сверх объемов, утвержденных решением о местном</w:t>
      </w:r>
      <w:r w:rsidRPr="00F83020">
        <w:rPr>
          <w:rFonts w:cs="Arial"/>
          <w:b/>
          <w:bCs/>
          <w:sz w:val="24"/>
          <w:szCs w:val="24"/>
        </w:rPr>
        <w:t xml:space="preserve"> </w:t>
      </w:r>
      <w:r w:rsidRPr="00F83020">
        <w:rPr>
          <w:rFonts w:cs="Arial"/>
          <w:sz w:val="24"/>
          <w:szCs w:val="24"/>
        </w:rPr>
        <w:t xml:space="preserve"> бюджете.</w:t>
      </w:r>
    </w:p>
    <w:p w:rsidR="00D26D6A" w:rsidRPr="00F83020" w:rsidRDefault="00D26D6A" w:rsidP="00F83020">
      <w:pPr>
        <w:pStyle w:val="ConsPlusNormal"/>
        <w:ind w:firstLine="540"/>
        <w:jc w:val="both"/>
        <w:rPr>
          <w:rFonts w:cs="Arial"/>
          <w:sz w:val="24"/>
          <w:szCs w:val="24"/>
        </w:rPr>
      </w:pPr>
      <w:r w:rsidRPr="00F83020">
        <w:rPr>
          <w:rFonts w:cs="Arial"/>
          <w:sz w:val="24"/>
          <w:szCs w:val="24"/>
        </w:rPr>
        <w:t xml:space="preserve">29. 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муниципального имущества, в финансовый орган дополнительно к предложению о внесении изменений в показатели сводной бюджетной росписи и лимиты бюджетных обязательств представляется </w:t>
      </w:r>
      <w:hyperlink r:id="rId12" w:anchor="Par1455" w:tooltip="Акт" w:history="1">
        <w:r w:rsidRPr="00F83020">
          <w:rPr>
            <w:rStyle w:val="a4"/>
            <w:rFonts w:cs="Arial"/>
            <w:sz w:val="24"/>
            <w:szCs w:val="24"/>
          </w:rPr>
          <w:t>Акт</w:t>
        </w:r>
      </w:hyperlink>
      <w:r w:rsidRPr="00F83020">
        <w:rPr>
          <w:rFonts w:cs="Arial"/>
          <w:sz w:val="24"/>
          <w:szCs w:val="24"/>
        </w:rPr>
        <w:t xml:space="preserve"> приемки-передачи бюджетных ассигнований, лимитов бюджетных обязательств по форме согласно приложению № 9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D26D6A" w:rsidRPr="00F83020" w:rsidRDefault="00D26D6A" w:rsidP="00F83020">
      <w:pPr>
        <w:pStyle w:val="ConsPlusNormal"/>
        <w:ind w:firstLine="540"/>
        <w:jc w:val="both"/>
        <w:rPr>
          <w:rFonts w:cs="Arial"/>
          <w:sz w:val="24"/>
          <w:szCs w:val="24"/>
        </w:rPr>
      </w:pPr>
      <w:r w:rsidRPr="00F83020">
        <w:rPr>
          <w:rFonts w:cs="Arial"/>
          <w:sz w:val="24"/>
          <w:szCs w:val="24"/>
        </w:rPr>
        <w:lastRenderedPageBreak/>
        <w:t>30. 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
    <w:p w:rsidR="00D26D6A" w:rsidRPr="00F83020" w:rsidRDefault="00D26D6A" w:rsidP="00F83020">
      <w:pPr>
        <w:pStyle w:val="ConsPlusNormal"/>
        <w:ind w:firstLine="540"/>
        <w:jc w:val="both"/>
        <w:rPr>
          <w:rFonts w:cs="Arial"/>
          <w:sz w:val="24"/>
          <w:szCs w:val="24"/>
        </w:rPr>
      </w:pPr>
      <w:r w:rsidRPr="00F83020">
        <w:rPr>
          <w:rFonts w:cs="Arial"/>
          <w:sz w:val="24"/>
          <w:szCs w:val="24"/>
        </w:rPr>
        <w:t>1) изменение функций и полномочий администраторов бюджетных средств, а также в связи с передачей муниципального имущества;</w:t>
      </w:r>
    </w:p>
    <w:p w:rsidR="00D26D6A" w:rsidRPr="00F83020" w:rsidRDefault="00D26D6A" w:rsidP="00F83020">
      <w:pPr>
        <w:pStyle w:val="ConsPlusNormal"/>
        <w:ind w:firstLine="540"/>
        <w:jc w:val="both"/>
        <w:rPr>
          <w:rFonts w:cs="Arial"/>
          <w:sz w:val="24"/>
          <w:szCs w:val="24"/>
        </w:rPr>
      </w:pPr>
      <w:r w:rsidRPr="00F83020">
        <w:rPr>
          <w:rFonts w:cs="Arial"/>
          <w:sz w:val="24"/>
          <w:szCs w:val="24"/>
        </w:rPr>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D26D6A" w:rsidRPr="00F83020" w:rsidRDefault="00D26D6A" w:rsidP="00F83020">
      <w:pPr>
        <w:pStyle w:val="ConsPlusNormal"/>
        <w:ind w:firstLine="540"/>
        <w:jc w:val="both"/>
        <w:rPr>
          <w:rFonts w:cs="Arial"/>
          <w:sz w:val="24"/>
          <w:szCs w:val="24"/>
        </w:rPr>
      </w:pPr>
      <w:r w:rsidRPr="00F83020">
        <w:rPr>
          <w:rFonts w:cs="Arial"/>
          <w:sz w:val="24"/>
          <w:szCs w:val="24"/>
        </w:rPr>
        <w:t>3) изменение кодов бюджетной классификации Российской Федерации и (или) изменение порядка применения бюджетной классификации.</w:t>
      </w:r>
    </w:p>
    <w:p w:rsidR="00D26D6A" w:rsidRPr="00F83020" w:rsidRDefault="00D26D6A" w:rsidP="00F83020">
      <w:pPr>
        <w:pStyle w:val="ConsPlusNormal"/>
        <w:ind w:firstLine="540"/>
        <w:jc w:val="both"/>
        <w:rPr>
          <w:rFonts w:cs="Arial"/>
          <w:sz w:val="24"/>
          <w:szCs w:val="24"/>
        </w:rPr>
      </w:pPr>
      <w:r w:rsidRPr="00F83020">
        <w:rPr>
          <w:rFonts w:cs="Arial"/>
          <w:sz w:val="24"/>
          <w:szCs w:val="24"/>
        </w:rPr>
        <w:t>31. Финансовый орган осуществляет уточнение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и областного бюджетов, на основании уведомления об уточнении произведенных ранее платежей.</w:t>
      </w:r>
    </w:p>
    <w:p w:rsidR="00D26D6A" w:rsidRPr="00F83020" w:rsidRDefault="00D26D6A" w:rsidP="00F83020">
      <w:pPr>
        <w:pStyle w:val="ConsPlusNormal"/>
        <w:ind w:firstLine="540"/>
        <w:jc w:val="both"/>
        <w:rPr>
          <w:rFonts w:cs="Arial"/>
          <w:sz w:val="24"/>
          <w:szCs w:val="24"/>
        </w:rPr>
      </w:pPr>
      <w:r w:rsidRPr="00F83020">
        <w:rPr>
          <w:rFonts w:cs="Arial"/>
          <w:sz w:val="24"/>
          <w:szCs w:val="24"/>
        </w:rPr>
        <w:t>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местного бюджета.</w:t>
      </w:r>
    </w:p>
    <w:p w:rsidR="00D26D6A" w:rsidRPr="00F83020" w:rsidRDefault="00D26D6A" w:rsidP="00F83020">
      <w:pPr>
        <w:jc w:val="center"/>
        <w:rPr>
          <w:rFonts w:ascii="Arial" w:hAnsi="Arial" w:cs="Arial"/>
          <w:sz w:val="24"/>
          <w:szCs w:val="24"/>
        </w:rPr>
      </w:pPr>
      <w:r w:rsidRPr="00F83020">
        <w:rPr>
          <w:rFonts w:ascii="Arial" w:hAnsi="Arial" w:cs="Arial"/>
          <w:sz w:val="24"/>
          <w:szCs w:val="24"/>
        </w:rPr>
        <w:t>Внесение изменений в лимиты бюджетных обязательств без внесения изменений в сводную бюджетную роспись</w:t>
      </w:r>
    </w:p>
    <w:p w:rsidR="00D26D6A" w:rsidRPr="00F83020" w:rsidRDefault="00D26D6A" w:rsidP="00F83020">
      <w:pPr>
        <w:rPr>
          <w:rFonts w:ascii="Arial" w:hAnsi="Arial" w:cs="Arial"/>
          <w:sz w:val="24"/>
          <w:szCs w:val="24"/>
        </w:rPr>
      </w:pPr>
      <w:bookmarkStart w:id="2" w:name="dfash9acl9"/>
      <w:bookmarkStart w:id="3" w:name="bssPhr103"/>
      <w:bookmarkStart w:id="4" w:name="nsk_66_NPA_part1_611"/>
      <w:bookmarkEnd w:id="2"/>
      <w:bookmarkEnd w:id="3"/>
      <w:bookmarkEnd w:id="4"/>
      <w:r w:rsidRPr="00F83020">
        <w:rPr>
          <w:rFonts w:ascii="Arial" w:hAnsi="Arial" w:cs="Arial"/>
          <w:sz w:val="24"/>
          <w:szCs w:val="24"/>
        </w:rPr>
        <w:t>32. Внесение изменений в лимиты бюджетных обязательств без изменения бюджетных ассигнований производится в случаях:</w:t>
      </w:r>
    </w:p>
    <w:p w:rsidR="00D26D6A" w:rsidRPr="00F83020" w:rsidRDefault="00D26D6A" w:rsidP="00F83020">
      <w:pPr>
        <w:rPr>
          <w:rFonts w:ascii="Arial" w:hAnsi="Arial" w:cs="Arial"/>
          <w:sz w:val="24"/>
          <w:szCs w:val="24"/>
        </w:rPr>
      </w:pPr>
      <w:bookmarkStart w:id="5" w:name="dfas4p78w2"/>
      <w:bookmarkStart w:id="6" w:name="bssPhr104"/>
      <w:bookmarkStart w:id="7" w:name="nsk_66_NPA_part1_612"/>
      <w:bookmarkEnd w:id="5"/>
      <w:bookmarkEnd w:id="6"/>
      <w:bookmarkEnd w:id="7"/>
      <w:r w:rsidRPr="00F83020">
        <w:rPr>
          <w:rFonts w:ascii="Arial" w:hAnsi="Arial" w:cs="Arial"/>
          <w:sz w:val="24"/>
          <w:szCs w:val="24"/>
        </w:rPr>
        <w:t xml:space="preserve">1)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p>
    <w:p w:rsidR="00D26D6A" w:rsidRPr="00F83020" w:rsidRDefault="00D26D6A" w:rsidP="00F83020">
      <w:pPr>
        <w:rPr>
          <w:rFonts w:ascii="Arial" w:hAnsi="Arial" w:cs="Arial"/>
          <w:sz w:val="24"/>
          <w:szCs w:val="24"/>
        </w:rPr>
      </w:pPr>
      <w:bookmarkStart w:id="8" w:name="dfasm785kd"/>
      <w:bookmarkStart w:id="9" w:name="bssPhr105"/>
      <w:bookmarkStart w:id="10" w:name="nsk_66_NPA_part1_613"/>
      <w:bookmarkEnd w:id="8"/>
      <w:bookmarkEnd w:id="9"/>
      <w:bookmarkEnd w:id="10"/>
      <w:r w:rsidRPr="00F83020">
        <w:rPr>
          <w:rFonts w:ascii="Arial" w:hAnsi="Arial" w:cs="Arial"/>
          <w:sz w:val="24"/>
          <w:szCs w:val="24"/>
        </w:rPr>
        <w:t xml:space="preserve">2) перераспределения средств местного бюджета, предоставляемых на конкурсной основе, между получателями средств местного  бюджета </w:t>
      </w:r>
      <w:bookmarkStart w:id="11" w:name="dfasr6ahk6"/>
      <w:bookmarkStart w:id="12" w:name="bssPhr106"/>
      <w:bookmarkStart w:id="13" w:name="nsk_66_NPA_part1_614"/>
      <w:bookmarkEnd w:id="11"/>
      <w:bookmarkEnd w:id="12"/>
      <w:bookmarkEnd w:id="13"/>
    </w:p>
    <w:p w:rsidR="00D26D6A" w:rsidRPr="00F83020" w:rsidRDefault="00D26D6A" w:rsidP="00F83020">
      <w:pPr>
        <w:rPr>
          <w:rFonts w:ascii="Arial" w:hAnsi="Arial" w:cs="Arial"/>
          <w:sz w:val="24"/>
          <w:szCs w:val="24"/>
        </w:rPr>
      </w:pPr>
      <w:r w:rsidRPr="00F83020">
        <w:rPr>
          <w:rFonts w:ascii="Arial" w:hAnsi="Arial" w:cs="Arial"/>
          <w:sz w:val="24"/>
          <w:szCs w:val="24"/>
        </w:rPr>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D26D6A" w:rsidRPr="00F83020" w:rsidRDefault="00D26D6A" w:rsidP="00F83020">
      <w:pPr>
        <w:rPr>
          <w:rFonts w:ascii="Arial" w:hAnsi="Arial" w:cs="Arial"/>
          <w:sz w:val="24"/>
          <w:szCs w:val="24"/>
        </w:rPr>
      </w:pPr>
      <w:bookmarkStart w:id="14" w:name="dfaszgcmmn"/>
      <w:bookmarkStart w:id="15" w:name="bssPhr107"/>
      <w:bookmarkStart w:id="16" w:name="nsk_66_NPA_part1_615"/>
      <w:bookmarkEnd w:id="14"/>
      <w:bookmarkEnd w:id="15"/>
      <w:bookmarkEnd w:id="16"/>
      <w:r w:rsidRPr="00F83020">
        <w:rPr>
          <w:rFonts w:ascii="Arial" w:hAnsi="Arial" w:cs="Arial"/>
          <w:sz w:val="24"/>
          <w:szCs w:val="24"/>
        </w:rPr>
        <w:t>4) перераспределения расходов за счет экономии по использованию в текущем финансовом году и плановом периоде бюджетных ассигнований;</w:t>
      </w:r>
    </w:p>
    <w:p w:rsidR="00D26D6A" w:rsidRPr="00F83020" w:rsidRDefault="00D26D6A" w:rsidP="00F83020">
      <w:pPr>
        <w:rPr>
          <w:rFonts w:ascii="Arial" w:hAnsi="Arial" w:cs="Arial"/>
          <w:sz w:val="24"/>
          <w:szCs w:val="24"/>
        </w:rPr>
      </w:pPr>
      <w:bookmarkStart w:id="17" w:name="dfasiczegc"/>
      <w:bookmarkStart w:id="18" w:name="bssPhr108"/>
      <w:bookmarkStart w:id="19" w:name="nsk_66_NPA_part1_616"/>
      <w:bookmarkEnd w:id="17"/>
      <w:bookmarkEnd w:id="18"/>
      <w:bookmarkEnd w:id="19"/>
      <w:r w:rsidRPr="00F83020">
        <w:rPr>
          <w:rFonts w:ascii="Arial" w:hAnsi="Arial" w:cs="Arial"/>
          <w:sz w:val="24"/>
          <w:szCs w:val="24"/>
        </w:rPr>
        <w:t>5) изменения бюджетной классификации Российский Федерации и (или) изменения порядка ее применения;</w:t>
      </w:r>
    </w:p>
    <w:p w:rsidR="00D26D6A" w:rsidRPr="00F83020" w:rsidRDefault="00D26D6A" w:rsidP="00F83020">
      <w:pPr>
        <w:rPr>
          <w:rFonts w:ascii="Arial" w:hAnsi="Arial" w:cs="Arial"/>
          <w:sz w:val="24"/>
          <w:szCs w:val="24"/>
        </w:rPr>
      </w:pPr>
      <w:bookmarkStart w:id="20" w:name="dfasaod66w"/>
      <w:bookmarkStart w:id="21" w:name="bssPhr109"/>
      <w:bookmarkStart w:id="22" w:name="nsk_66_NPA_part1_617"/>
      <w:bookmarkEnd w:id="20"/>
      <w:bookmarkEnd w:id="21"/>
      <w:bookmarkEnd w:id="22"/>
      <w:r w:rsidRPr="00F83020">
        <w:rPr>
          <w:rFonts w:ascii="Arial" w:hAnsi="Arial" w:cs="Arial"/>
          <w:sz w:val="24"/>
          <w:szCs w:val="24"/>
        </w:rPr>
        <w:t>6) перераспределения расходов местного  бюджета для направления бюджетных средств на исполнения судебных актов, предусматривающих обращение взыскания на средства местного бюджета;</w:t>
      </w:r>
    </w:p>
    <w:p w:rsidR="00D26D6A" w:rsidRPr="00F83020" w:rsidRDefault="00D26D6A" w:rsidP="00F83020">
      <w:pPr>
        <w:rPr>
          <w:rFonts w:ascii="Arial" w:hAnsi="Arial" w:cs="Arial"/>
          <w:sz w:val="24"/>
          <w:szCs w:val="24"/>
        </w:rPr>
      </w:pPr>
      <w:bookmarkStart w:id="23" w:name="dfastt402s"/>
      <w:bookmarkStart w:id="24" w:name="bssPhr110"/>
      <w:bookmarkStart w:id="25" w:name="nsk_66_NPA_part1_618"/>
      <w:bookmarkEnd w:id="23"/>
      <w:bookmarkEnd w:id="24"/>
      <w:bookmarkEnd w:id="25"/>
      <w:r w:rsidRPr="00F83020">
        <w:rPr>
          <w:rFonts w:ascii="Arial" w:hAnsi="Arial" w:cs="Arial"/>
          <w:sz w:val="24"/>
          <w:szCs w:val="24"/>
        </w:rPr>
        <w:t>7) 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нормативно-правого акта органов местного самоуправления устанавливающего расходные обязательства муниципального образования</w:t>
      </w:r>
      <w:r w:rsidRPr="00F83020">
        <w:rPr>
          <w:rFonts w:ascii="Arial" w:hAnsi="Arial" w:cs="Arial"/>
          <w:sz w:val="24"/>
          <w:szCs w:val="24"/>
        </w:rPr>
        <w:tab/>
        <w:t xml:space="preserve"> по расходам, по которым не были доведены лимиты бюджетных обязательств;</w:t>
      </w:r>
      <w:bookmarkStart w:id="26" w:name="dfaszexvkq"/>
      <w:bookmarkStart w:id="27" w:name="bssPhr111"/>
      <w:bookmarkStart w:id="28" w:name="nsk_66_NPA_part1_619"/>
      <w:bookmarkStart w:id="29" w:name="dfas3xd3zi"/>
      <w:bookmarkStart w:id="30" w:name="bssPhr116"/>
      <w:bookmarkStart w:id="31" w:name="nsk_66_NPA_part1_624"/>
      <w:bookmarkStart w:id="32" w:name="dfasf96fqx"/>
      <w:bookmarkStart w:id="33" w:name="bssPhr117"/>
      <w:bookmarkStart w:id="34" w:name="nsk_66_NPA_part1_625"/>
      <w:bookmarkEnd w:id="26"/>
      <w:bookmarkEnd w:id="27"/>
      <w:bookmarkEnd w:id="28"/>
      <w:bookmarkEnd w:id="29"/>
      <w:bookmarkEnd w:id="30"/>
      <w:bookmarkEnd w:id="31"/>
      <w:bookmarkEnd w:id="32"/>
      <w:bookmarkEnd w:id="33"/>
      <w:bookmarkEnd w:id="34"/>
    </w:p>
    <w:p w:rsidR="00D26D6A" w:rsidRPr="00F83020" w:rsidRDefault="00D26D6A" w:rsidP="00F83020">
      <w:pPr>
        <w:rPr>
          <w:rFonts w:ascii="Arial" w:hAnsi="Arial" w:cs="Arial"/>
          <w:sz w:val="24"/>
          <w:szCs w:val="24"/>
        </w:rPr>
      </w:pPr>
      <w:r w:rsidRPr="00F83020">
        <w:rPr>
          <w:rFonts w:ascii="Arial" w:hAnsi="Arial" w:cs="Arial"/>
          <w:sz w:val="24"/>
          <w:szCs w:val="24"/>
        </w:rPr>
        <w:t xml:space="preserve">8) принятия правового акта, устанавливающего распределение бюджетных ассигнований на предоставление целевого межбюджетного трансферта из бюджета другого уровня на исполнение принятого в соответствии с решением  о местном  </w:t>
      </w:r>
      <w:r w:rsidRPr="00F83020">
        <w:rPr>
          <w:rFonts w:ascii="Arial" w:hAnsi="Arial" w:cs="Arial"/>
          <w:sz w:val="24"/>
          <w:szCs w:val="24"/>
        </w:rPr>
        <w:lastRenderedPageBreak/>
        <w:t xml:space="preserve">бюджете расходного обязательства, в целях софинансирования которого предоставляются целевые межбюджетные трансферты из бюджета другого уровня, и (или) правового акта, определяющего долю софинансирования расходного обязательства из вышестоящих  бюджетов, и (или) заключения соглашения  с районным органом государственной власти о предоставлении указанного межбюджетного трансферта </w:t>
      </w:r>
    </w:p>
    <w:p w:rsidR="00D26D6A" w:rsidRPr="00F83020" w:rsidRDefault="00D26D6A" w:rsidP="00F83020">
      <w:pPr>
        <w:rPr>
          <w:rFonts w:ascii="Arial" w:hAnsi="Arial" w:cs="Arial"/>
          <w:sz w:val="24"/>
          <w:szCs w:val="24"/>
        </w:rPr>
      </w:pPr>
      <w:bookmarkStart w:id="35" w:name="dfas5xuoeh"/>
      <w:bookmarkStart w:id="36" w:name="bssPhr118"/>
      <w:bookmarkStart w:id="37" w:name="nsk_66_NPA_part1_626"/>
      <w:bookmarkEnd w:id="35"/>
      <w:bookmarkEnd w:id="36"/>
      <w:bookmarkEnd w:id="37"/>
      <w:r w:rsidRPr="00F83020">
        <w:rPr>
          <w:rFonts w:ascii="Arial" w:hAnsi="Arial" w:cs="Arial"/>
          <w:sz w:val="24"/>
          <w:szCs w:val="24"/>
        </w:rPr>
        <w:t xml:space="preserve">9)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некоммерческим организациям (за исключением муниципальных учреждений) </w:t>
      </w:r>
      <w:bookmarkStart w:id="38" w:name="dfashxkf3y"/>
      <w:bookmarkStart w:id="39" w:name="bssPhr119"/>
      <w:bookmarkStart w:id="40" w:name="nsk_66_NPA_part1_627"/>
      <w:bookmarkEnd w:id="38"/>
      <w:bookmarkEnd w:id="39"/>
      <w:bookmarkEnd w:id="40"/>
    </w:p>
    <w:p w:rsidR="00D26D6A" w:rsidRPr="00F83020" w:rsidRDefault="00D26D6A" w:rsidP="00F83020">
      <w:pPr>
        <w:jc w:val="both"/>
        <w:rPr>
          <w:rFonts w:ascii="Arial" w:hAnsi="Arial" w:cs="Arial"/>
          <w:sz w:val="24"/>
          <w:szCs w:val="24"/>
        </w:rPr>
      </w:pPr>
      <w:r w:rsidRPr="00F83020">
        <w:rPr>
          <w:rFonts w:ascii="Arial" w:hAnsi="Arial" w:cs="Arial"/>
          <w:sz w:val="24"/>
          <w:szCs w:val="24"/>
        </w:rPr>
        <w:t>33. 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  письменно информирует об этом финансовый орган и направляет предложение о внесении изменений в лимиты бюджетных обязательств, которое включает:</w:t>
      </w:r>
    </w:p>
    <w:p w:rsidR="00D26D6A" w:rsidRPr="00F83020" w:rsidRDefault="00D26D6A" w:rsidP="00F83020">
      <w:pPr>
        <w:jc w:val="both"/>
        <w:rPr>
          <w:rFonts w:ascii="Arial" w:hAnsi="Arial" w:cs="Arial"/>
          <w:sz w:val="24"/>
          <w:szCs w:val="24"/>
        </w:rPr>
      </w:pPr>
      <w:bookmarkStart w:id="41" w:name="dfasyg25ci"/>
      <w:bookmarkStart w:id="42" w:name="bssPhr120"/>
      <w:bookmarkStart w:id="43" w:name="nsk_66_NPA_part1_628"/>
      <w:bookmarkEnd w:id="41"/>
      <w:bookmarkEnd w:id="42"/>
      <w:bookmarkEnd w:id="43"/>
      <w:r w:rsidRPr="00F83020">
        <w:rPr>
          <w:rFonts w:ascii="Arial" w:hAnsi="Arial" w:cs="Arial"/>
          <w:sz w:val="24"/>
          <w:szCs w:val="24"/>
        </w:rPr>
        <w:t>1) 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главным распорядителем (распорядителем) средств;</w:t>
      </w:r>
    </w:p>
    <w:p w:rsidR="00D26D6A" w:rsidRPr="00F83020" w:rsidRDefault="00D26D6A" w:rsidP="00F83020">
      <w:pPr>
        <w:jc w:val="both"/>
        <w:rPr>
          <w:rFonts w:ascii="Arial" w:hAnsi="Arial" w:cs="Arial"/>
          <w:sz w:val="24"/>
          <w:szCs w:val="24"/>
        </w:rPr>
      </w:pPr>
      <w:bookmarkStart w:id="44" w:name="dfas88fn6f"/>
      <w:bookmarkStart w:id="45" w:name="bssPhr121"/>
      <w:bookmarkStart w:id="46" w:name="nsk_66_NPA_part1_629"/>
      <w:bookmarkEnd w:id="44"/>
      <w:bookmarkEnd w:id="45"/>
      <w:bookmarkEnd w:id="46"/>
      <w:r w:rsidRPr="00F83020">
        <w:rPr>
          <w:rFonts w:ascii="Arial" w:hAnsi="Arial" w:cs="Arial"/>
          <w:sz w:val="24"/>
          <w:szCs w:val="24"/>
        </w:rPr>
        <w:t>2) расчеты и обоснования предлагаемых изменений;</w:t>
      </w:r>
    </w:p>
    <w:p w:rsidR="00D26D6A" w:rsidRPr="00F83020" w:rsidRDefault="00D26D6A" w:rsidP="00F83020">
      <w:pPr>
        <w:jc w:val="both"/>
        <w:rPr>
          <w:rFonts w:ascii="Arial" w:hAnsi="Arial" w:cs="Arial"/>
          <w:sz w:val="24"/>
          <w:szCs w:val="24"/>
        </w:rPr>
      </w:pPr>
      <w:bookmarkStart w:id="47" w:name="dfas3r0bm1"/>
      <w:bookmarkStart w:id="48" w:name="bssPhr122"/>
      <w:bookmarkStart w:id="49" w:name="nsk_66_NPA_part1_630"/>
      <w:bookmarkStart w:id="50" w:name="dfaso2eqo5"/>
      <w:bookmarkStart w:id="51" w:name="bssPhr123"/>
      <w:bookmarkStart w:id="52" w:name="nsk_66_NPA_part1_631"/>
      <w:bookmarkEnd w:id="47"/>
      <w:bookmarkEnd w:id="48"/>
      <w:bookmarkEnd w:id="49"/>
      <w:bookmarkEnd w:id="50"/>
      <w:bookmarkEnd w:id="51"/>
      <w:bookmarkEnd w:id="52"/>
      <w:r w:rsidRPr="00F83020">
        <w:rPr>
          <w:rFonts w:ascii="Arial" w:hAnsi="Arial" w:cs="Arial"/>
          <w:sz w:val="24"/>
          <w:szCs w:val="24"/>
        </w:rPr>
        <w:t xml:space="preserve">3) принятое обязательство о недопущении образования кредиторской задолженности по уменьшаемым расходам </w:t>
      </w:r>
      <w:bookmarkStart w:id="53" w:name="dfas2rqf84"/>
      <w:bookmarkStart w:id="54" w:name="bssPhr124"/>
      <w:bookmarkStart w:id="55" w:name="nsk_66_NPA_part1_632"/>
      <w:bookmarkStart w:id="56" w:name="dfasfg3v96"/>
      <w:bookmarkStart w:id="57" w:name="bssPhr125"/>
      <w:bookmarkStart w:id="58" w:name="nsk_66_NPA_part1_633"/>
      <w:bookmarkEnd w:id="53"/>
      <w:bookmarkEnd w:id="54"/>
      <w:bookmarkEnd w:id="55"/>
      <w:bookmarkEnd w:id="56"/>
      <w:bookmarkEnd w:id="57"/>
      <w:bookmarkEnd w:id="58"/>
    </w:p>
    <w:p w:rsidR="00D26D6A" w:rsidRPr="00F83020" w:rsidRDefault="00D26D6A" w:rsidP="00F83020">
      <w:pPr>
        <w:jc w:val="both"/>
        <w:rPr>
          <w:rFonts w:ascii="Arial" w:hAnsi="Arial" w:cs="Arial"/>
          <w:sz w:val="24"/>
          <w:szCs w:val="24"/>
        </w:rPr>
      </w:pPr>
      <w:r w:rsidRPr="00F83020">
        <w:rPr>
          <w:rFonts w:ascii="Arial" w:hAnsi="Arial" w:cs="Arial"/>
          <w:sz w:val="24"/>
          <w:szCs w:val="24"/>
        </w:rPr>
        <w:t>4) иные документы, необходимые для согласования представленных изменений в зависимости от причин и оснований для их внесения.</w:t>
      </w:r>
    </w:p>
    <w:p w:rsidR="00D26D6A" w:rsidRPr="00F83020" w:rsidRDefault="00D26D6A" w:rsidP="00F83020">
      <w:pPr>
        <w:jc w:val="both"/>
        <w:rPr>
          <w:rFonts w:ascii="Arial" w:hAnsi="Arial" w:cs="Arial"/>
          <w:sz w:val="24"/>
          <w:szCs w:val="24"/>
        </w:rPr>
      </w:pPr>
      <w:bookmarkStart w:id="59" w:name="dfask6un0b"/>
      <w:bookmarkStart w:id="60" w:name="bssPhr126"/>
      <w:bookmarkStart w:id="61" w:name="nsk_66_NPA_part1_634"/>
      <w:bookmarkEnd w:id="59"/>
      <w:bookmarkEnd w:id="60"/>
      <w:bookmarkEnd w:id="61"/>
      <w:r w:rsidRPr="00F83020">
        <w:rPr>
          <w:rFonts w:ascii="Arial" w:hAnsi="Arial" w:cs="Arial"/>
          <w:sz w:val="24"/>
          <w:szCs w:val="24"/>
        </w:rPr>
        <w:t>34.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 финансовый орган осуществляет проверку поступившего предложения с прилагаемыми материалами на:</w:t>
      </w:r>
    </w:p>
    <w:p w:rsidR="00D26D6A" w:rsidRPr="00F83020" w:rsidRDefault="00D26D6A" w:rsidP="00F83020">
      <w:pPr>
        <w:jc w:val="both"/>
        <w:rPr>
          <w:rFonts w:ascii="Arial" w:hAnsi="Arial" w:cs="Arial"/>
          <w:sz w:val="24"/>
          <w:szCs w:val="24"/>
        </w:rPr>
      </w:pPr>
      <w:bookmarkStart w:id="62" w:name="dfastw8wps"/>
      <w:bookmarkStart w:id="63" w:name="bssPhr127"/>
      <w:bookmarkStart w:id="64" w:name="nsk_66_NPA_part1_635"/>
      <w:bookmarkEnd w:id="62"/>
      <w:bookmarkEnd w:id="63"/>
      <w:bookmarkEnd w:id="64"/>
      <w:r w:rsidRPr="00F83020">
        <w:rPr>
          <w:rFonts w:ascii="Arial" w:hAnsi="Arial" w:cs="Arial"/>
          <w:sz w:val="24"/>
          <w:szCs w:val="24"/>
        </w:rPr>
        <w:t>1) 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D26D6A" w:rsidRPr="00F83020" w:rsidRDefault="00D26D6A" w:rsidP="00F83020">
      <w:pPr>
        <w:jc w:val="both"/>
        <w:rPr>
          <w:rFonts w:ascii="Arial" w:hAnsi="Arial" w:cs="Arial"/>
          <w:sz w:val="24"/>
          <w:szCs w:val="24"/>
        </w:rPr>
      </w:pPr>
      <w:bookmarkStart w:id="65" w:name="dfasnb02yp"/>
      <w:bookmarkStart w:id="66" w:name="bssPhr128"/>
      <w:bookmarkStart w:id="67" w:name="nsk_66_NPA_part1_636"/>
      <w:bookmarkEnd w:id="65"/>
      <w:bookmarkEnd w:id="66"/>
      <w:bookmarkEnd w:id="67"/>
      <w:r w:rsidRPr="00F83020">
        <w:rPr>
          <w:rFonts w:ascii="Arial" w:hAnsi="Arial" w:cs="Arial"/>
          <w:sz w:val="24"/>
          <w:szCs w:val="24"/>
        </w:rPr>
        <w:t>2) правильность применения бюджетной классификации Российской Федерации;</w:t>
      </w:r>
    </w:p>
    <w:p w:rsidR="00D26D6A" w:rsidRPr="00F83020" w:rsidRDefault="00D26D6A" w:rsidP="00F83020">
      <w:pPr>
        <w:jc w:val="both"/>
        <w:rPr>
          <w:rFonts w:ascii="Arial" w:hAnsi="Arial" w:cs="Arial"/>
          <w:sz w:val="24"/>
          <w:szCs w:val="24"/>
        </w:rPr>
      </w:pPr>
      <w:bookmarkStart w:id="68" w:name="dfasaq9hch"/>
      <w:bookmarkStart w:id="69" w:name="bssPhr129"/>
      <w:bookmarkStart w:id="70" w:name="nsk_66_NPA_part1_637"/>
      <w:bookmarkEnd w:id="68"/>
      <w:bookmarkEnd w:id="69"/>
      <w:bookmarkEnd w:id="70"/>
      <w:r w:rsidRPr="00F83020">
        <w:rPr>
          <w:rFonts w:ascii="Arial" w:hAnsi="Arial" w:cs="Arial"/>
          <w:sz w:val="24"/>
          <w:szCs w:val="24"/>
        </w:rPr>
        <w:t>3) полноту и достоверность представленной информации;</w:t>
      </w:r>
    </w:p>
    <w:p w:rsidR="00D26D6A" w:rsidRPr="00F83020" w:rsidRDefault="00D26D6A" w:rsidP="00F83020">
      <w:pPr>
        <w:jc w:val="both"/>
        <w:rPr>
          <w:rFonts w:ascii="Arial" w:hAnsi="Arial" w:cs="Arial"/>
          <w:sz w:val="24"/>
          <w:szCs w:val="24"/>
        </w:rPr>
      </w:pPr>
      <w:bookmarkStart w:id="71" w:name="dfasr18vcn"/>
      <w:bookmarkStart w:id="72" w:name="bssPhr130"/>
      <w:bookmarkStart w:id="73" w:name="nsk_66_NPA_part1_638"/>
      <w:bookmarkStart w:id="74" w:name="dfaseeppl8"/>
      <w:bookmarkStart w:id="75" w:name="bssPhr131"/>
      <w:bookmarkStart w:id="76" w:name="nsk_66_NPA_part1_639"/>
      <w:bookmarkEnd w:id="71"/>
      <w:bookmarkEnd w:id="72"/>
      <w:bookmarkEnd w:id="73"/>
      <w:bookmarkEnd w:id="74"/>
      <w:bookmarkEnd w:id="75"/>
      <w:bookmarkEnd w:id="76"/>
      <w:r w:rsidRPr="00F83020">
        <w:rPr>
          <w:rFonts w:ascii="Arial" w:hAnsi="Arial" w:cs="Arial"/>
          <w:sz w:val="24"/>
          <w:szCs w:val="24"/>
        </w:rPr>
        <w:t>35. 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D26D6A" w:rsidRPr="00F83020" w:rsidRDefault="00D26D6A" w:rsidP="00F83020">
      <w:pPr>
        <w:jc w:val="both"/>
        <w:rPr>
          <w:rFonts w:ascii="Arial" w:hAnsi="Arial" w:cs="Arial"/>
          <w:sz w:val="24"/>
          <w:szCs w:val="24"/>
        </w:rPr>
      </w:pPr>
      <w:bookmarkStart w:id="77" w:name="dfasbsdnrn"/>
      <w:bookmarkStart w:id="78" w:name="bssPhr132"/>
      <w:bookmarkStart w:id="79" w:name="nsk_66_NPA_part1_640"/>
      <w:bookmarkEnd w:id="77"/>
      <w:bookmarkEnd w:id="78"/>
      <w:bookmarkEnd w:id="79"/>
      <w:r w:rsidRPr="00F83020">
        <w:rPr>
          <w:rFonts w:ascii="Arial" w:hAnsi="Arial" w:cs="Arial"/>
          <w:sz w:val="24"/>
          <w:szCs w:val="24"/>
        </w:rPr>
        <w:t>В отношении предложения главного распорядителя средств, поступившего с доработки, осуществляется проверка, предусмотренная пунктом 34 настоящего Порядка.</w:t>
      </w:r>
    </w:p>
    <w:p w:rsidR="00D26D6A" w:rsidRPr="00F83020" w:rsidRDefault="00D26D6A" w:rsidP="00F83020">
      <w:pPr>
        <w:jc w:val="both"/>
        <w:rPr>
          <w:rFonts w:ascii="Arial" w:hAnsi="Arial" w:cs="Arial"/>
          <w:sz w:val="24"/>
          <w:szCs w:val="24"/>
        </w:rPr>
      </w:pPr>
      <w:bookmarkStart w:id="80" w:name="dfashiq3l4"/>
      <w:bookmarkStart w:id="81" w:name="bssPhr133"/>
      <w:bookmarkStart w:id="82" w:name="nsk_66_NPA_part1_641"/>
      <w:bookmarkEnd w:id="80"/>
      <w:bookmarkEnd w:id="81"/>
      <w:bookmarkEnd w:id="82"/>
      <w:r w:rsidRPr="00F83020">
        <w:rPr>
          <w:rFonts w:ascii="Arial" w:hAnsi="Arial" w:cs="Arial"/>
          <w:sz w:val="24"/>
          <w:szCs w:val="24"/>
        </w:rPr>
        <w:t>36.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D26D6A" w:rsidRPr="00F83020" w:rsidRDefault="00D26D6A" w:rsidP="00F83020">
      <w:pPr>
        <w:jc w:val="both"/>
        <w:rPr>
          <w:rFonts w:ascii="Arial" w:hAnsi="Arial" w:cs="Arial"/>
          <w:sz w:val="24"/>
          <w:szCs w:val="24"/>
        </w:rPr>
      </w:pPr>
      <w:bookmarkStart w:id="83" w:name="dfastuuw7y"/>
      <w:bookmarkStart w:id="84" w:name="bssPhr134"/>
      <w:bookmarkStart w:id="85" w:name="nsk_66_NPA_part1_642"/>
      <w:bookmarkEnd w:id="83"/>
      <w:bookmarkEnd w:id="84"/>
      <w:bookmarkEnd w:id="85"/>
      <w:r w:rsidRPr="00F83020">
        <w:rPr>
          <w:rFonts w:ascii="Arial" w:hAnsi="Arial" w:cs="Arial"/>
          <w:sz w:val="24"/>
          <w:szCs w:val="24"/>
        </w:rPr>
        <w:t>37. В случае принятия руководителем финансового органа решения об утверждении предложенных главным распорядителем средств изменений в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D26D6A" w:rsidRPr="00F83020" w:rsidRDefault="00D26D6A" w:rsidP="00F83020">
      <w:pPr>
        <w:jc w:val="both"/>
        <w:rPr>
          <w:rFonts w:ascii="Arial" w:hAnsi="Arial" w:cs="Arial"/>
          <w:sz w:val="24"/>
          <w:szCs w:val="24"/>
        </w:rPr>
      </w:pPr>
      <w:bookmarkStart w:id="86" w:name="dfas2eviyo"/>
      <w:bookmarkStart w:id="87" w:name="bssPhr135"/>
      <w:bookmarkStart w:id="88" w:name="nsk_66_NPA_part1_643"/>
      <w:bookmarkEnd w:id="86"/>
      <w:bookmarkEnd w:id="87"/>
      <w:bookmarkEnd w:id="88"/>
      <w:r w:rsidRPr="00F83020">
        <w:rPr>
          <w:rFonts w:ascii="Arial" w:hAnsi="Arial" w:cs="Arial"/>
          <w:sz w:val="24"/>
          <w:szCs w:val="24"/>
        </w:rPr>
        <w:lastRenderedPageBreak/>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D26D6A" w:rsidRPr="00F83020" w:rsidRDefault="00D26D6A" w:rsidP="00F83020">
      <w:pPr>
        <w:jc w:val="both"/>
        <w:rPr>
          <w:rFonts w:ascii="Arial" w:hAnsi="Arial" w:cs="Arial"/>
          <w:sz w:val="24"/>
          <w:szCs w:val="24"/>
        </w:rPr>
      </w:pPr>
      <w:bookmarkStart w:id="89" w:name="dfas6bg0b8"/>
      <w:bookmarkStart w:id="90" w:name="bssPhr136"/>
      <w:bookmarkStart w:id="91" w:name="nsk_66_NPA_part1_644"/>
      <w:bookmarkEnd w:id="89"/>
      <w:bookmarkEnd w:id="90"/>
      <w:bookmarkEnd w:id="91"/>
      <w:r w:rsidRPr="00F83020">
        <w:rPr>
          <w:rFonts w:ascii="Arial" w:hAnsi="Arial" w:cs="Arial"/>
          <w:sz w:val="24"/>
          <w:szCs w:val="24"/>
        </w:rPr>
        <w:t>38. В случае принятия руководителем финансового органа решения об отклонении представленных главным распорядителем средств изменений в лимиты бюджетных обязательств в течение одного рабочего дня доводится уведомление до главного распорядителя средств о причинах отклонения предложенных изменений.</w:t>
      </w:r>
    </w:p>
    <w:p w:rsidR="00F83020" w:rsidRDefault="00F83020" w:rsidP="00F83020">
      <w:pPr>
        <w:pStyle w:val="ConsPlusNormal"/>
        <w:ind w:firstLine="0"/>
        <w:jc w:val="center"/>
        <w:rPr>
          <w:rFonts w:cs="Arial"/>
          <w:sz w:val="24"/>
          <w:szCs w:val="24"/>
          <w:lang w:val="en-US"/>
        </w:rPr>
      </w:pPr>
      <w:bookmarkStart w:id="92" w:name="dfasp9lxsl"/>
      <w:bookmarkStart w:id="93" w:name="bssPhr137"/>
      <w:bookmarkStart w:id="94" w:name="nsk_66_NPA_part1_645"/>
      <w:bookmarkStart w:id="95" w:name="dfas7ywvf9"/>
      <w:bookmarkStart w:id="96" w:name="bssPhr139"/>
      <w:bookmarkStart w:id="97" w:name="nsk_66_NPA_part1_647"/>
      <w:bookmarkEnd w:id="92"/>
      <w:bookmarkEnd w:id="93"/>
      <w:bookmarkEnd w:id="94"/>
      <w:bookmarkEnd w:id="95"/>
      <w:bookmarkEnd w:id="96"/>
      <w:bookmarkEnd w:id="97"/>
    </w:p>
    <w:p w:rsidR="00D26D6A" w:rsidRPr="00F83020" w:rsidRDefault="00D26D6A" w:rsidP="00F83020">
      <w:pPr>
        <w:pStyle w:val="ConsPlusNormal"/>
        <w:ind w:firstLine="0"/>
        <w:jc w:val="center"/>
        <w:rPr>
          <w:rFonts w:cs="Arial"/>
          <w:sz w:val="24"/>
          <w:szCs w:val="24"/>
        </w:rPr>
      </w:pPr>
      <w:r w:rsidRPr="00F83020">
        <w:rPr>
          <w:rFonts w:cs="Arial"/>
          <w:sz w:val="24"/>
          <w:szCs w:val="24"/>
        </w:rPr>
        <w:t xml:space="preserve">Внесение изменений в сводную бюджетную роспись </w:t>
      </w:r>
    </w:p>
    <w:p w:rsidR="00D26D6A" w:rsidRPr="00F83020" w:rsidRDefault="00D26D6A" w:rsidP="00F83020">
      <w:pPr>
        <w:pStyle w:val="ConsPlusNormal"/>
        <w:ind w:firstLine="0"/>
        <w:jc w:val="center"/>
        <w:rPr>
          <w:rFonts w:cs="Arial"/>
          <w:sz w:val="24"/>
          <w:szCs w:val="24"/>
        </w:rPr>
      </w:pPr>
      <w:r w:rsidRPr="00F83020">
        <w:rPr>
          <w:rFonts w:cs="Arial"/>
          <w:sz w:val="24"/>
          <w:szCs w:val="24"/>
        </w:rPr>
        <w:t xml:space="preserve">в части источников финансирования дефицита местного бюджета </w:t>
      </w:r>
    </w:p>
    <w:p w:rsidR="00D26D6A" w:rsidRPr="00F83020" w:rsidRDefault="00D26D6A" w:rsidP="00F83020">
      <w:pPr>
        <w:pStyle w:val="ConsPlusNormal"/>
        <w:ind w:firstLine="0"/>
        <w:jc w:val="center"/>
        <w:rPr>
          <w:rFonts w:cs="Arial"/>
          <w:sz w:val="24"/>
          <w:szCs w:val="24"/>
        </w:rPr>
      </w:pPr>
      <w:r w:rsidRPr="00F83020">
        <w:rPr>
          <w:rFonts w:cs="Arial"/>
          <w:sz w:val="24"/>
          <w:szCs w:val="24"/>
        </w:rPr>
        <w:t xml:space="preserve">без внесения изменений в решение о местном бюджете </w:t>
      </w:r>
    </w:p>
    <w:p w:rsidR="00D26D6A" w:rsidRPr="00F83020" w:rsidRDefault="00D26D6A" w:rsidP="00F83020">
      <w:pPr>
        <w:widowControl w:val="0"/>
        <w:autoSpaceDE w:val="0"/>
        <w:autoSpaceDN w:val="0"/>
        <w:adjustRightInd w:val="0"/>
        <w:ind w:firstLine="540"/>
        <w:rPr>
          <w:rFonts w:ascii="Arial" w:hAnsi="Arial" w:cs="Arial"/>
          <w:sz w:val="24"/>
          <w:szCs w:val="24"/>
        </w:rPr>
      </w:pPr>
    </w:p>
    <w:p w:rsidR="00D26D6A" w:rsidRPr="00F83020" w:rsidRDefault="00D26D6A" w:rsidP="00F83020">
      <w:pPr>
        <w:widowControl w:val="0"/>
        <w:autoSpaceDE w:val="0"/>
        <w:autoSpaceDN w:val="0"/>
        <w:adjustRightInd w:val="0"/>
        <w:ind w:firstLine="540"/>
        <w:jc w:val="both"/>
        <w:rPr>
          <w:rFonts w:ascii="Arial" w:hAnsi="Arial" w:cs="Arial"/>
          <w:sz w:val="24"/>
          <w:szCs w:val="24"/>
        </w:rPr>
      </w:pPr>
      <w:r w:rsidRPr="00F83020">
        <w:rPr>
          <w:rFonts w:ascii="Arial" w:hAnsi="Arial" w:cs="Arial"/>
          <w:sz w:val="24"/>
          <w:szCs w:val="24"/>
        </w:rPr>
        <w:t>39. 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 местного бюджета, утвержденным финансовым органом.</w:t>
      </w:r>
    </w:p>
    <w:p w:rsidR="00D26D6A" w:rsidRPr="00F83020" w:rsidRDefault="00D26D6A" w:rsidP="00F83020">
      <w:pPr>
        <w:widowControl w:val="0"/>
        <w:autoSpaceDE w:val="0"/>
        <w:autoSpaceDN w:val="0"/>
        <w:adjustRightInd w:val="0"/>
        <w:ind w:firstLine="540"/>
        <w:jc w:val="both"/>
        <w:rPr>
          <w:rFonts w:ascii="Arial" w:hAnsi="Arial" w:cs="Arial"/>
          <w:sz w:val="24"/>
          <w:szCs w:val="24"/>
        </w:rPr>
      </w:pPr>
      <w:r w:rsidRPr="00F83020">
        <w:rPr>
          <w:rFonts w:ascii="Arial" w:hAnsi="Arial" w:cs="Arial"/>
          <w:sz w:val="24"/>
          <w:szCs w:val="24"/>
        </w:rPr>
        <w:t>Внесение изменений в роспись источников оформляется по форме согласно приложению № 10 к настоящему Порядку.</w:t>
      </w:r>
    </w:p>
    <w:p w:rsidR="00D26D6A" w:rsidRPr="00F83020" w:rsidRDefault="00D26D6A" w:rsidP="00F83020">
      <w:pPr>
        <w:widowControl w:val="0"/>
        <w:autoSpaceDE w:val="0"/>
        <w:autoSpaceDN w:val="0"/>
        <w:adjustRightInd w:val="0"/>
        <w:ind w:firstLine="540"/>
        <w:rPr>
          <w:rFonts w:ascii="Arial" w:hAnsi="Arial" w:cs="Arial"/>
          <w:sz w:val="24"/>
          <w:szCs w:val="24"/>
        </w:rPr>
      </w:pPr>
    </w:p>
    <w:p w:rsidR="00D26D6A" w:rsidRPr="00F83020" w:rsidRDefault="00D26D6A" w:rsidP="00F83020">
      <w:pPr>
        <w:widowControl w:val="0"/>
        <w:autoSpaceDE w:val="0"/>
        <w:autoSpaceDN w:val="0"/>
        <w:adjustRightInd w:val="0"/>
        <w:jc w:val="center"/>
        <w:outlineLvl w:val="3"/>
        <w:rPr>
          <w:rFonts w:ascii="Arial" w:hAnsi="Arial" w:cs="Arial"/>
          <w:sz w:val="24"/>
          <w:szCs w:val="24"/>
        </w:rPr>
      </w:pPr>
    </w:p>
    <w:p w:rsidR="00D26D6A" w:rsidRPr="00F83020" w:rsidRDefault="00D26D6A" w:rsidP="00F83020">
      <w:pPr>
        <w:widowControl w:val="0"/>
        <w:autoSpaceDE w:val="0"/>
        <w:autoSpaceDN w:val="0"/>
        <w:adjustRightInd w:val="0"/>
        <w:jc w:val="center"/>
        <w:outlineLvl w:val="3"/>
        <w:rPr>
          <w:rFonts w:ascii="Arial" w:hAnsi="Arial" w:cs="Arial"/>
          <w:sz w:val="24"/>
          <w:szCs w:val="24"/>
        </w:rPr>
      </w:pPr>
      <w:r w:rsidRPr="00F83020">
        <w:rPr>
          <w:rFonts w:ascii="Arial" w:hAnsi="Arial" w:cs="Arial"/>
          <w:sz w:val="24"/>
          <w:szCs w:val="24"/>
        </w:rPr>
        <w:t>Изменение показателей сводной бюджетной росписи и лимитов бюджетных обязательств, утвержденных на плановый период</w:t>
      </w:r>
    </w:p>
    <w:p w:rsidR="00D26D6A" w:rsidRPr="00F83020" w:rsidRDefault="00D26D6A" w:rsidP="00F83020">
      <w:pPr>
        <w:widowControl w:val="0"/>
        <w:autoSpaceDE w:val="0"/>
        <w:autoSpaceDN w:val="0"/>
        <w:adjustRightInd w:val="0"/>
        <w:ind w:firstLine="540"/>
        <w:rPr>
          <w:rFonts w:ascii="Arial" w:hAnsi="Arial" w:cs="Arial"/>
          <w:sz w:val="24"/>
          <w:szCs w:val="24"/>
        </w:rPr>
      </w:pPr>
    </w:p>
    <w:p w:rsidR="00D26D6A" w:rsidRPr="00F83020" w:rsidRDefault="00D26D6A" w:rsidP="00F83020">
      <w:pPr>
        <w:widowControl w:val="0"/>
        <w:autoSpaceDE w:val="0"/>
        <w:autoSpaceDN w:val="0"/>
        <w:adjustRightInd w:val="0"/>
        <w:ind w:firstLine="540"/>
        <w:jc w:val="both"/>
        <w:rPr>
          <w:rFonts w:ascii="Arial" w:hAnsi="Arial" w:cs="Arial"/>
          <w:sz w:val="24"/>
          <w:szCs w:val="24"/>
        </w:rPr>
      </w:pPr>
      <w:r w:rsidRPr="00F83020">
        <w:rPr>
          <w:rFonts w:ascii="Arial" w:hAnsi="Arial" w:cs="Arial"/>
          <w:sz w:val="24"/>
          <w:szCs w:val="24"/>
        </w:rPr>
        <w:t xml:space="preserve">40. 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Pr="00F83020">
          <w:rPr>
            <w:rFonts w:ascii="Arial" w:hAnsi="Arial" w:cs="Arial"/>
            <w:color w:val="000000"/>
            <w:sz w:val="24"/>
            <w:szCs w:val="24"/>
          </w:rPr>
          <w:t xml:space="preserve"> приложению №1</w:t>
        </w:r>
      </w:hyperlink>
      <w:r w:rsidRPr="00F83020">
        <w:rPr>
          <w:rFonts w:ascii="Arial" w:hAnsi="Arial" w:cs="Arial"/>
          <w:color w:val="000000"/>
          <w:sz w:val="24"/>
          <w:szCs w:val="24"/>
        </w:rPr>
        <w:t xml:space="preserve">1 к настоящему Порядку и изменения лимитов бюджетных обязательств на плановый период на бумажном носителе по форме согласно </w:t>
      </w:r>
      <w:hyperlink w:anchor="Par1837" w:tooltip="                                 Изменения" w:history="1">
        <w:r w:rsidRPr="00F83020">
          <w:rPr>
            <w:rFonts w:ascii="Arial" w:hAnsi="Arial" w:cs="Arial"/>
            <w:color w:val="000000"/>
            <w:sz w:val="24"/>
            <w:szCs w:val="24"/>
          </w:rPr>
          <w:t xml:space="preserve"> приложению №1</w:t>
        </w:r>
      </w:hyperlink>
      <w:r w:rsidRPr="00F83020">
        <w:rPr>
          <w:rFonts w:ascii="Arial" w:hAnsi="Arial" w:cs="Arial"/>
          <w:color w:val="000000"/>
          <w:sz w:val="24"/>
          <w:szCs w:val="24"/>
        </w:rPr>
        <w:t>2 к настоящему Порядку, предусматривающие прекращение действия утвержден</w:t>
      </w:r>
      <w:r w:rsidRPr="00F83020">
        <w:rPr>
          <w:rFonts w:ascii="Arial" w:hAnsi="Arial" w:cs="Arial"/>
          <w:sz w:val="24"/>
          <w:szCs w:val="24"/>
        </w:rPr>
        <w:t>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D26D6A" w:rsidRPr="00F83020" w:rsidRDefault="00D26D6A" w:rsidP="00F83020">
      <w:pPr>
        <w:widowControl w:val="0"/>
        <w:autoSpaceDE w:val="0"/>
        <w:autoSpaceDN w:val="0"/>
        <w:adjustRightInd w:val="0"/>
        <w:ind w:firstLine="540"/>
        <w:jc w:val="both"/>
        <w:rPr>
          <w:rFonts w:ascii="Arial" w:hAnsi="Arial" w:cs="Arial"/>
          <w:sz w:val="24"/>
          <w:szCs w:val="24"/>
        </w:rPr>
      </w:pPr>
      <w:r w:rsidRPr="00F83020">
        <w:rPr>
          <w:rFonts w:ascii="Arial" w:hAnsi="Arial" w:cs="Arial"/>
          <w:sz w:val="24"/>
          <w:szCs w:val="24"/>
        </w:rPr>
        <w:t>41. Изменения показателей сводной бюджетной росписи и лимитов бюджетных обязательств планового периода утверждаются финансовым органом.</w:t>
      </w:r>
    </w:p>
    <w:p w:rsidR="00D26D6A" w:rsidRPr="00F83020" w:rsidRDefault="00D26D6A" w:rsidP="00F83020">
      <w:pPr>
        <w:widowControl w:val="0"/>
        <w:autoSpaceDE w:val="0"/>
        <w:autoSpaceDN w:val="0"/>
        <w:adjustRightInd w:val="0"/>
        <w:ind w:firstLine="540"/>
        <w:jc w:val="both"/>
        <w:rPr>
          <w:rFonts w:ascii="Arial" w:hAnsi="Arial" w:cs="Arial"/>
          <w:sz w:val="24"/>
          <w:szCs w:val="24"/>
        </w:rPr>
      </w:pPr>
      <w:r w:rsidRPr="00F83020">
        <w:rPr>
          <w:rFonts w:ascii="Arial" w:hAnsi="Arial" w:cs="Arial"/>
          <w:sz w:val="24"/>
          <w:szCs w:val="24"/>
        </w:rPr>
        <w:t>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приложению №13 к настоящему Порядку, об изменении лимитов бюджетных обязательств на плановый период по форме согласно приложению №14 к настоящему Порядку.</w:t>
      </w:r>
    </w:p>
    <w:p w:rsidR="00D26D6A" w:rsidRPr="00F83020" w:rsidRDefault="00D26D6A" w:rsidP="00F83020">
      <w:pPr>
        <w:widowControl w:val="0"/>
        <w:autoSpaceDE w:val="0"/>
        <w:autoSpaceDN w:val="0"/>
        <w:adjustRightInd w:val="0"/>
        <w:ind w:firstLine="540"/>
        <w:jc w:val="both"/>
        <w:rPr>
          <w:rFonts w:ascii="Arial" w:hAnsi="Arial" w:cs="Arial"/>
          <w:sz w:val="24"/>
          <w:szCs w:val="24"/>
        </w:rPr>
      </w:pPr>
      <w:r w:rsidRPr="00F83020">
        <w:rPr>
          <w:rFonts w:ascii="Arial" w:hAnsi="Arial" w:cs="Arial"/>
          <w:sz w:val="24"/>
          <w:szCs w:val="24"/>
        </w:rPr>
        <w:t xml:space="preserve">До главных администраторов источников финансовый орган доводит </w:t>
      </w:r>
      <w:hyperlink w:anchor="Par2045" w:tooltip="                               УВЕДОМЛЕНИЕ N" w:history="1">
        <w:r w:rsidRPr="00F83020">
          <w:rPr>
            <w:rFonts w:ascii="Arial" w:hAnsi="Arial" w:cs="Arial"/>
            <w:color w:val="000000"/>
            <w:sz w:val="24"/>
            <w:szCs w:val="24"/>
          </w:rPr>
          <w:t>уведомления</w:t>
        </w:r>
      </w:hyperlink>
      <w:r w:rsidRPr="00F83020">
        <w:rPr>
          <w:rFonts w:ascii="Arial" w:hAnsi="Arial" w:cs="Arial"/>
          <w:sz w:val="24"/>
          <w:szCs w:val="24"/>
        </w:rPr>
        <w:t xml:space="preserve"> об изменении бюджетных ассигнований по источникам финансирования дефицита местного бюджета на плановый период по форме согласно приложению №15 к настоящему Порядку.</w:t>
      </w:r>
    </w:p>
    <w:p w:rsidR="00D26D6A" w:rsidRPr="00F83020" w:rsidRDefault="00D26D6A" w:rsidP="00F83020">
      <w:pPr>
        <w:widowControl w:val="0"/>
        <w:autoSpaceDE w:val="0"/>
        <w:autoSpaceDN w:val="0"/>
        <w:adjustRightInd w:val="0"/>
        <w:ind w:firstLine="540"/>
        <w:jc w:val="both"/>
        <w:rPr>
          <w:rFonts w:ascii="Arial" w:hAnsi="Arial" w:cs="Arial"/>
          <w:sz w:val="24"/>
          <w:szCs w:val="24"/>
        </w:rPr>
      </w:pPr>
      <w:r w:rsidRPr="00F83020">
        <w:rPr>
          <w:rFonts w:ascii="Arial" w:hAnsi="Arial" w:cs="Arial"/>
          <w:sz w:val="24"/>
          <w:szCs w:val="24"/>
        </w:rPr>
        <w:t>42. После доведения финансовым органом уведомлений об изменении показателей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D26D6A" w:rsidRPr="00F83020" w:rsidRDefault="00D26D6A" w:rsidP="00F83020">
      <w:pPr>
        <w:widowControl w:val="0"/>
        <w:autoSpaceDE w:val="0"/>
        <w:autoSpaceDN w:val="0"/>
        <w:adjustRightInd w:val="0"/>
        <w:jc w:val="center"/>
        <w:outlineLvl w:val="3"/>
        <w:rPr>
          <w:rFonts w:ascii="Arial" w:hAnsi="Arial" w:cs="Arial"/>
          <w:sz w:val="24"/>
          <w:szCs w:val="24"/>
        </w:rPr>
      </w:pPr>
      <w:r w:rsidRPr="00F83020">
        <w:rPr>
          <w:rFonts w:ascii="Arial" w:hAnsi="Arial" w:cs="Arial"/>
          <w:sz w:val="24"/>
          <w:szCs w:val="24"/>
        </w:rPr>
        <w:lastRenderedPageBreak/>
        <w:t>Ведение сводной бюджетной росписи и изменения лимитов</w:t>
      </w:r>
    </w:p>
    <w:p w:rsidR="00D26D6A" w:rsidRPr="00F83020" w:rsidRDefault="00D26D6A" w:rsidP="00F83020">
      <w:pPr>
        <w:widowControl w:val="0"/>
        <w:autoSpaceDE w:val="0"/>
        <w:autoSpaceDN w:val="0"/>
        <w:adjustRightInd w:val="0"/>
        <w:jc w:val="center"/>
        <w:rPr>
          <w:rFonts w:ascii="Arial" w:hAnsi="Arial" w:cs="Arial"/>
          <w:sz w:val="24"/>
          <w:szCs w:val="24"/>
        </w:rPr>
      </w:pPr>
      <w:r w:rsidRPr="00F83020">
        <w:rPr>
          <w:rFonts w:ascii="Arial" w:hAnsi="Arial" w:cs="Arial"/>
          <w:sz w:val="24"/>
          <w:szCs w:val="24"/>
        </w:rPr>
        <w:t>бюджетных обязательств, утвержденных на плановый</w:t>
      </w:r>
    </w:p>
    <w:p w:rsidR="00D26D6A" w:rsidRPr="00F83020" w:rsidRDefault="00D26D6A" w:rsidP="00F83020">
      <w:pPr>
        <w:widowControl w:val="0"/>
        <w:autoSpaceDE w:val="0"/>
        <w:autoSpaceDN w:val="0"/>
        <w:adjustRightInd w:val="0"/>
        <w:jc w:val="center"/>
        <w:rPr>
          <w:rFonts w:ascii="Arial" w:hAnsi="Arial" w:cs="Arial"/>
          <w:sz w:val="24"/>
          <w:szCs w:val="24"/>
        </w:rPr>
      </w:pPr>
      <w:r w:rsidRPr="00F83020">
        <w:rPr>
          <w:rFonts w:ascii="Arial" w:hAnsi="Arial" w:cs="Arial"/>
          <w:sz w:val="24"/>
          <w:szCs w:val="24"/>
        </w:rPr>
        <w:t>период, по кодам аналитического учета</w:t>
      </w:r>
    </w:p>
    <w:p w:rsidR="00D26D6A" w:rsidRPr="00F83020" w:rsidRDefault="00D26D6A" w:rsidP="00F83020">
      <w:pPr>
        <w:widowControl w:val="0"/>
        <w:autoSpaceDE w:val="0"/>
        <w:autoSpaceDN w:val="0"/>
        <w:adjustRightInd w:val="0"/>
        <w:ind w:firstLine="540"/>
        <w:jc w:val="both"/>
        <w:rPr>
          <w:rFonts w:ascii="Arial" w:hAnsi="Arial" w:cs="Arial"/>
          <w:sz w:val="24"/>
          <w:szCs w:val="24"/>
        </w:rPr>
      </w:pPr>
    </w:p>
    <w:p w:rsidR="00D26D6A" w:rsidRPr="00F83020" w:rsidRDefault="00D26D6A" w:rsidP="00F83020">
      <w:pPr>
        <w:widowControl w:val="0"/>
        <w:autoSpaceDE w:val="0"/>
        <w:autoSpaceDN w:val="0"/>
        <w:adjustRightInd w:val="0"/>
        <w:ind w:firstLine="540"/>
        <w:jc w:val="both"/>
        <w:rPr>
          <w:rFonts w:ascii="Arial" w:hAnsi="Arial" w:cs="Arial"/>
          <w:sz w:val="24"/>
          <w:szCs w:val="24"/>
        </w:rPr>
      </w:pPr>
      <w:r w:rsidRPr="00F83020">
        <w:rPr>
          <w:rFonts w:ascii="Arial" w:hAnsi="Arial" w:cs="Arial"/>
          <w:sz w:val="24"/>
          <w:szCs w:val="24"/>
        </w:rPr>
        <w:t xml:space="preserve">43. 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 по кодам аналитического учета, типам средств, по межбюджетным трансфертам и кодов целевых средств. </w:t>
      </w:r>
    </w:p>
    <w:p w:rsidR="00D26D6A" w:rsidRPr="00F83020" w:rsidRDefault="00D26D6A" w:rsidP="00F83020">
      <w:pPr>
        <w:widowControl w:val="0"/>
        <w:autoSpaceDE w:val="0"/>
        <w:autoSpaceDN w:val="0"/>
        <w:adjustRightInd w:val="0"/>
        <w:ind w:firstLine="540"/>
        <w:jc w:val="both"/>
        <w:rPr>
          <w:rFonts w:ascii="Arial" w:hAnsi="Arial" w:cs="Arial"/>
          <w:sz w:val="24"/>
          <w:szCs w:val="24"/>
        </w:rPr>
      </w:pPr>
      <w:r w:rsidRPr="00F83020">
        <w:rPr>
          <w:rFonts w:ascii="Arial" w:hAnsi="Arial" w:cs="Arial"/>
          <w:sz w:val="24"/>
          <w:szCs w:val="24"/>
        </w:rPr>
        <w:t>44. 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D26D6A" w:rsidRPr="00F83020" w:rsidRDefault="00D26D6A" w:rsidP="00F83020">
      <w:pPr>
        <w:widowControl w:val="0"/>
        <w:autoSpaceDE w:val="0"/>
        <w:autoSpaceDN w:val="0"/>
        <w:adjustRightInd w:val="0"/>
        <w:ind w:firstLine="540"/>
        <w:jc w:val="both"/>
        <w:rPr>
          <w:rFonts w:ascii="Arial" w:hAnsi="Arial" w:cs="Arial"/>
          <w:sz w:val="24"/>
          <w:szCs w:val="24"/>
        </w:rPr>
      </w:pPr>
      <w:r w:rsidRPr="00F83020">
        <w:rPr>
          <w:rFonts w:ascii="Arial" w:hAnsi="Arial" w:cs="Arial"/>
          <w:sz w:val="24"/>
          <w:szCs w:val="24"/>
        </w:rPr>
        <w:t>1) 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главным распорядителем (распорядителем) средств;</w:t>
      </w:r>
    </w:p>
    <w:p w:rsidR="00D26D6A" w:rsidRPr="00F83020" w:rsidRDefault="00D26D6A" w:rsidP="00F83020">
      <w:pPr>
        <w:widowControl w:val="0"/>
        <w:autoSpaceDE w:val="0"/>
        <w:autoSpaceDN w:val="0"/>
        <w:adjustRightInd w:val="0"/>
        <w:ind w:firstLine="540"/>
        <w:jc w:val="both"/>
        <w:rPr>
          <w:rFonts w:ascii="Arial" w:hAnsi="Arial" w:cs="Arial"/>
          <w:sz w:val="24"/>
          <w:szCs w:val="24"/>
        </w:rPr>
      </w:pPr>
      <w:r w:rsidRPr="00F83020">
        <w:rPr>
          <w:rFonts w:ascii="Arial" w:hAnsi="Arial" w:cs="Arial"/>
          <w:sz w:val="24"/>
          <w:szCs w:val="24"/>
        </w:rPr>
        <w:t>2) расчеты и обоснования предлагаемых изменений;</w:t>
      </w:r>
    </w:p>
    <w:p w:rsidR="00D26D6A" w:rsidRPr="00F83020" w:rsidRDefault="00D26D6A" w:rsidP="00F83020">
      <w:pPr>
        <w:widowControl w:val="0"/>
        <w:autoSpaceDE w:val="0"/>
        <w:autoSpaceDN w:val="0"/>
        <w:adjustRightInd w:val="0"/>
        <w:ind w:firstLine="540"/>
        <w:jc w:val="both"/>
        <w:rPr>
          <w:rFonts w:ascii="Arial" w:hAnsi="Arial" w:cs="Arial"/>
          <w:sz w:val="24"/>
          <w:szCs w:val="24"/>
        </w:rPr>
      </w:pPr>
      <w:r w:rsidRPr="00F83020">
        <w:rPr>
          <w:rFonts w:ascii="Arial" w:hAnsi="Arial" w:cs="Arial"/>
          <w:sz w:val="24"/>
          <w:szCs w:val="24"/>
        </w:rPr>
        <w:t>3) принятое обязательство о недопущении образования кредиторской задолженности по уменьшаемым расходам;</w:t>
      </w:r>
    </w:p>
    <w:p w:rsidR="00D26D6A" w:rsidRPr="00F83020" w:rsidRDefault="00D26D6A" w:rsidP="00F83020">
      <w:pPr>
        <w:widowControl w:val="0"/>
        <w:autoSpaceDE w:val="0"/>
        <w:autoSpaceDN w:val="0"/>
        <w:adjustRightInd w:val="0"/>
        <w:ind w:firstLine="540"/>
        <w:jc w:val="both"/>
        <w:rPr>
          <w:rFonts w:ascii="Arial" w:hAnsi="Arial" w:cs="Arial"/>
          <w:sz w:val="24"/>
          <w:szCs w:val="24"/>
        </w:rPr>
      </w:pPr>
      <w:r w:rsidRPr="00F83020">
        <w:rPr>
          <w:rFonts w:ascii="Arial" w:hAnsi="Arial" w:cs="Arial"/>
          <w:sz w:val="24"/>
          <w:szCs w:val="24"/>
        </w:rPr>
        <w:t>4) иные документы, необходимые для согласования представленных изменений в зависимости от содержания причин и оснований для их внесения.</w:t>
      </w:r>
    </w:p>
    <w:p w:rsidR="00D26D6A" w:rsidRPr="00F83020" w:rsidRDefault="00D26D6A" w:rsidP="00F83020">
      <w:pPr>
        <w:widowControl w:val="0"/>
        <w:autoSpaceDE w:val="0"/>
        <w:autoSpaceDN w:val="0"/>
        <w:adjustRightInd w:val="0"/>
        <w:ind w:firstLine="540"/>
        <w:jc w:val="both"/>
        <w:rPr>
          <w:rFonts w:ascii="Arial" w:hAnsi="Arial" w:cs="Arial"/>
          <w:sz w:val="24"/>
          <w:szCs w:val="24"/>
        </w:rPr>
      </w:pPr>
      <w:bookmarkStart w:id="98" w:name="Par226"/>
      <w:bookmarkEnd w:id="98"/>
      <w:r w:rsidRPr="00F83020">
        <w:rPr>
          <w:rFonts w:ascii="Arial" w:hAnsi="Arial" w:cs="Arial"/>
          <w:sz w:val="24"/>
          <w:szCs w:val="24"/>
        </w:rPr>
        <w:t>45.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финансовым органом осуществляется проверка поступившего предложения и прилагаемых материалов на:</w:t>
      </w:r>
    </w:p>
    <w:p w:rsidR="00D26D6A" w:rsidRPr="00F83020" w:rsidRDefault="00D26D6A" w:rsidP="00F83020">
      <w:pPr>
        <w:widowControl w:val="0"/>
        <w:autoSpaceDE w:val="0"/>
        <w:autoSpaceDN w:val="0"/>
        <w:adjustRightInd w:val="0"/>
        <w:ind w:firstLine="540"/>
        <w:jc w:val="both"/>
        <w:rPr>
          <w:rFonts w:ascii="Arial" w:hAnsi="Arial" w:cs="Arial"/>
          <w:sz w:val="24"/>
          <w:szCs w:val="24"/>
        </w:rPr>
      </w:pPr>
      <w:r w:rsidRPr="00F83020">
        <w:rPr>
          <w:rFonts w:ascii="Arial" w:hAnsi="Arial" w:cs="Arial"/>
          <w:sz w:val="24"/>
          <w:szCs w:val="24"/>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D26D6A" w:rsidRPr="00F83020" w:rsidRDefault="00D26D6A" w:rsidP="00F83020">
      <w:pPr>
        <w:widowControl w:val="0"/>
        <w:autoSpaceDE w:val="0"/>
        <w:autoSpaceDN w:val="0"/>
        <w:adjustRightInd w:val="0"/>
        <w:ind w:firstLine="540"/>
        <w:rPr>
          <w:rFonts w:ascii="Arial" w:hAnsi="Arial" w:cs="Arial"/>
          <w:sz w:val="24"/>
          <w:szCs w:val="24"/>
        </w:rPr>
      </w:pPr>
      <w:r w:rsidRPr="00F83020">
        <w:rPr>
          <w:rFonts w:ascii="Arial" w:hAnsi="Arial" w:cs="Arial"/>
          <w:sz w:val="24"/>
          <w:szCs w:val="24"/>
        </w:rPr>
        <w:t>2) правильность применения бюджетной классификации Российской Федерации;</w:t>
      </w:r>
    </w:p>
    <w:p w:rsidR="00D26D6A" w:rsidRPr="00F83020" w:rsidRDefault="00D26D6A" w:rsidP="00F83020">
      <w:pPr>
        <w:widowControl w:val="0"/>
        <w:autoSpaceDE w:val="0"/>
        <w:autoSpaceDN w:val="0"/>
        <w:adjustRightInd w:val="0"/>
        <w:ind w:firstLine="540"/>
        <w:rPr>
          <w:rFonts w:ascii="Arial" w:hAnsi="Arial" w:cs="Arial"/>
          <w:sz w:val="24"/>
          <w:szCs w:val="24"/>
        </w:rPr>
      </w:pPr>
      <w:r w:rsidRPr="00F83020">
        <w:rPr>
          <w:rFonts w:ascii="Arial" w:hAnsi="Arial" w:cs="Arial"/>
          <w:sz w:val="24"/>
          <w:szCs w:val="24"/>
        </w:rPr>
        <w:t>3) полноту и достоверность представленной информации;</w:t>
      </w:r>
    </w:p>
    <w:p w:rsidR="00D26D6A" w:rsidRPr="00F83020" w:rsidRDefault="00D26D6A" w:rsidP="00F83020">
      <w:pPr>
        <w:widowControl w:val="0"/>
        <w:autoSpaceDE w:val="0"/>
        <w:autoSpaceDN w:val="0"/>
        <w:adjustRightInd w:val="0"/>
        <w:ind w:firstLine="540"/>
        <w:jc w:val="both"/>
        <w:rPr>
          <w:rFonts w:ascii="Arial" w:hAnsi="Arial" w:cs="Arial"/>
          <w:sz w:val="24"/>
          <w:szCs w:val="24"/>
        </w:rPr>
      </w:pPr>
      <w:r w:rsidRPr="00F83020">
        <w:rPr>
          <w:rFonts w:ascii="Arial" w:hAnsi="Arial" w:cs="Arial"/>
          <w:sz w:val="24"/>
          <w:szCs w:val="24"/>
        </w:rPr>
        <w:t>46. 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D26D6A" w:rsidRPr="00F83020" w:rsidRDefault="00D26D6A" w:rsidP="00F83020">
      <w:pPr>
        <w:widowControl w:val="0"/>
        <w:autoSpaceDE w:val="0"/>
        <w:autoSpaceDN w:val="0"/>
        <w:adjustRightInd w:val="0"/>
        <w:ind w:firstLine="540"/>
        <w:jc w:val="both"/>
        <w:rPr>
          <w:rFonts w:ascii="Arial" w:hAnsi="Arial" w:cs="Arial"/>
          <w:sz w:val="24"/>
          <w:szCs w:val="24"/>
        </w:rPr>
      </w:pPr>
      <w:r w:rsidRPr="00F83020">
        <w:rPr>
          <w:rFonts w:ascii="Arial" w:hAnsi="Arial" w:cs="Arial"/>
          <w:sz w:val="24"/>
          <w:szCs w:val="24"/>
        </w:rPr>
        <w:t>В отношении предложения главного распорядителя (распорядителя) средств, поступившего с доработки, осуществляется проверка, предусмотренная пунктом 45 настоящего Порядка.</w:t>
      </w:r>
    </w:p>
    <w:p w:rsidR="00D26D6A" w:rsidRPr="00F83020" w:rsidRDefault="00D26D6A" w:rsidP="00F83020">
      <w:pPr>
        <w:widowControl w:val="0"/>
        <w:autoSpaceDE w:val="0"/>
        <w:autoSpaceDN w:val="0"/>
        <w:adjustRightInd w:val="0"/>
        <w:ind w:firstLine="540"/>
        <w:jc w:val="both"/>
        <w:rPr>
          <w:rFonts w:ascii="Arial" w:hAnsi="Arial" w:cs="Arial"/>
          <w:sz w:val="24"/>
          <w:szCs w:val="24"/>
        </w:rPr>
      </w:pPr>
      <w:r w:rsidRPr="00F83020">
        <w:rPr>
          <w:rFonts w:ascii="Arial" w:hAnsi="Arial" w:cs="Arial"/>
          <w:sz w:val="24"/>
          <w:szCs w:val="24"/>
        </w:rPr>
        <w:t>47.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 финансовым органом, который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D26D6A" w:rsidRPr="00F83020" w:rsidRDefault="00D26D6A" w:rsidP="00F83020">
      <w:pPr>
        <w:widowControl w:val="0"/>
        <w:autoSpaceDE w:val="0"/>
        <w:autoSpaceDN w:val="0"/>
        <w:adjustRightInd w:val="0"/>
        <w:ind w:firstLine="540"/>
        <w:jc w:val="both"/>
        <w:rPr>
          <w:rFonts w:ascii="Arial" w:hAnsi="Arial" w:cs="Arial"/>
          <w:sz w:val="24"/>
          <w:szCs w:val="24"/>
        </w:rPr>
      </w:pPr>
    </w:p>
    <w:p w:rsidR="00D26D6A" w:rsidRPr="00F83020" w:rsidRDefault="00D26D6A" w:rsidP="00F83020">
      <w:pPr>
        <w:widowControl w:val="0"/>
        <w:autoSpaceDE w:val="0"/>
        <w:autoSpaceDN w:val="0"/>
        <w:jc w:val="center"/>
        <w:outlineLvl w:val="1"/>
        <w:rPr>
          <w:rFonts w:ascii="Arial" w:hAnsi="Arial" w:cs="Arial"/>
          <w:sz w:val="24"/>
          <w:szCs w:val="24"/>
        </w:rPr>
      </w:pPr>
      <w:r w:rsidRPr="00F83020">
        <w:rPr>
          <w:rFonts w:ascii="Arial" w:hAnsi="Arial" w:cs="Arial"/>
          <w:sz w:val="24"/>
          <w:szCs w:val="24"/>
        </w:rPr>
        <w:t>III. Составление и ведение бюджетных росписей</w:t>
      </w:r>
    </w:p>
    <w:p w:rsidR="00D26D6A" w:rsidRPr="00F83020" w:rsidRDefault="00D26D6A" w:rsidP="00F83020">
      <w:pPr>
        <w:widowControl w:val="0"/>
        <w:autoSpaceDE w:val="0"/>
        <w:autoSpaceDN w:val="0"/>
        <w:jc w:val="center"/>
        <w:rPr>
          <w:rFonts w:ascii="Arial" w:hAnsi="Arial" w:cs="Arial"/>
          <w:sz w:val="24"/>
          <w:szCs w:val="24"/>
        </w:rPr>
      </w:pPr>
      <w:r w:rsidRPr="00F83020">
        <w:rPr>
          <w:rFonts w:ascii="Arial" w:hAnsi="Arial" w:cs="Arial"/>
          <w:sz w:val="24"/>
          <w:szCs w:val="24"/>
        </w:rPr>
        <w:t>главных распорядителей (распорядителей)</w:t>
      </w:r>
    </w:p>
    <w:p w:rsidR="00D26D6A" w:rsidRPr="00F83020" w:rsidRDefault="00D26D6A" w:rsidP="00F83020">
      <w:pPr>
        <w:widowControl w:val="0"/>
        <w:autoSpaceDE w:val="0"/>
        <w:autoSpaceDN w:val="0"/>
        <w:jc w:val="center"/>
        <w:rPr>
          <w:rFonts w:ascii="Arial" w:hAnsi="Arial" w:cs="Arial"/>
          <w:sz w:val="24"/>
          <w:szCs w:val="24"/>
        </w:rPr>
      </w:pPr>
      <w:r w:rsidRPr="00F83020">
        <w:rPr>
          <w:rFonts w:ascii="Arial" w:hAnsi="Arial" w:cs="Arial"/>
          <w:sz w:val="24"/>
          <w:szCs w:val="24"/>
        </w:rPr>
        <w:t>средств и главных администраторов источников</w:t>
      </w:r>
    </w:p>
    <w:p w:rsidR="00D26D6A" w:rsidRPr="00F83020" w:rsidRDefault="00D26D6A" w:rsidP="00F83020">
      <w:pPr>
        <w:widowControl w:val="0"/>
        <w:autoSpaceDE w:val="0"/>
        <w:autoSpaceDN w:val="0"/>
        <w:ind w:firstLine="540"/>
        <w:rPr>
          <w:rFonts w:ascii="Arial" w:hAnsi="Arial" w:cs="Arial"/>
          <w:sz w:val="24"/>
          <w:szCs w:val="24"/>
        </w:rPr>
      </w:pPr>
    </w:p>
    <w:p w:rsidR="00D26D6A" w:rsidRPr="00F83020" w:rsidRDefault="00D26D6A" w:rsidP="00F83020">
      <w:pPr>
        <w:widowControl w:val="0"/>
        <w:autoSpaceDE w:val="0"/>
        <w:autoSpaceDN w:val="0"/>
        <w:jc w:val="both"/>
        <w:outlineLvl w:val="2"/>
        <w:rPr>
          <w:rFonts w:ascii="Arial" w:hAnsi="Arial" w:cs="Arial"/>
          <w:sz w:val="24"/>
          <w:szCs w:val="24"/>
        </w:rPr>
      </w:pPr>
      <w:r w:rsidRPr="00F83020">
        <w:rPr>
          <w:rFonts w:ascii="Arial" w:hAnsi="Arial" w:cs="Arial"/>
          <w:sz w:val="24"/>
          <w:szCs w:val="24"/>
        </w:rPr>
        <w:t>1. Составление и утверждение бюджетных росписей</w:t>
      </w:r>
    </w:p>
    <w:p w:rsidR="00D26D6A" w:rsidRPr="00F83020" w:rsidRDefault="00D26D6A" w:rsidP="00F83020">
      <w:pPr>
        <w:widowControl w:val="0"/>
        <w:autoSpaceDE w:val="0"/>
        <w:autoSpaceDN w:val="0"/>
        <w:ind w:firstLine="540"/>
        <w:jc w:val="both"/>
        <w:rPr>
          <w:rFonts w:ascii="Arial" w:hAnsi="Arial" w:cs="Arial"/>
          <w:sz w:val="24"/>
          <w:szCs w:val="24"/>
        </w:rPr>
      </w:pP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lastRenderedPageBreak/>
        <w:t>48. Бюджетные росписи составляются и утверждаются администраторами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49. Бюджетные росписи главных распорядителей (распорядителей) средств составляются по форме согласно приложению № 16 к настоящему Порядку в разрезе:</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подведомственных распорядителей средств и (или) получателей средств местного</w:t>
      </w:r>
      <w:r w:rsidRPr="00F83020">
        <w:rPr>
          <w:rFonts w:ascii="Arial" w:hAnsi="Arial" w:cs="Arial"/>
          <w:b/>
          <w:bCs/>
          <w:sz w:val="24"/>
          <w:szCs w:val="24"/>
        </w:rPr>
        <w:t xml:space="preserve"> </w:t>
      </w:r>
      <w:r w:rsidRPr="00F83020">
        <w:rPr>
          <w:rFonts w:ascii="Arial" w:hAnsi="Arial" w:cs="Arial"/>
          <w:sz w:val="24"/>
          <w:szCs w:val="24"/>
        </w:rPr>
        <w:t>бюджета;</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разделов, подразделов, целевых статей  муниципальных программ  и непрограммных направлений деятельности);</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групп, подгрупп и элементов видов расходов в соответствии с доведенными лимитами бюджетных обязательств соответствующему главному распорядителю (распорядителю) средств;</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50. Бюджетные росписи главных администраторов источников составляются по форме согласно приложению №17 к настоящему Порядку в разрезе:</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 xml:space="preserve">администраторов источников финансирования дефицита </w:t>
      </w:r>
      <w:r w:rsidRPr="00F83020">
        <w:rPr>
          <w:rFonts w:ascii="Arial" w:hAnsi="Arial" w:cs="Arial"/>
          <w:b/>
          <w:bCs/>
          <w:sz w:val="24"/>
          <w:szCs w:val="24"/>
        </w:rPr>
        <w:t>местного</w:t>
      </w:r>
      <w:r w:rsidRPr="00F83020">
        <w:rPr>
          <w:rFonts w:ascii="Arial" w:hAnsi="Arial" w:cs="Arial"/>
          <w:sz w:val="24"/>
          <w:szCs w:val="24"/>
        </w:rPr>
        <w:t xml:space="preserve"> бюджета (далее - администраторы источников);</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51. 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52. Утверждение показателей бюджетной росписи осуществляется администратором бюджетных средств до начала очередного финансового года.</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53. Утвержденные показатели бюджетной росписи доводятся администратором бюджетных средств до начала очередного финансового года:</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 xml:space="preserve">1) до получателей средств  местного  бюджета - путем направления </w:t>
      </w:r>
      <w:hyperlink r:id="rId13" w:anchor="P2651" w:history="1">
        <w:r w:rsidRPr="00F83020">
          <w:rPr>
            <w:rFonts w:ascii="Arial" w:hAnsi="Arial" w:cs="Arial"/>
            <w:sz w:val="24"/>
            <w:szCs w:val="24"/>
          </w:rPr>
          <w:t>уведомлений</w:t>
        </w:r>
      </w:hyperlink>
      <w:r w:rsidRPr="00F83020">
        <w:rPr>
          <w:rFonts w:ascii="Arial" w:hAnsi="Arial" w:cs="Arial"/>
          <w:sz w:val="24"/>
          <w:szCs w:val="24"/>
        </w:rPr>
        <w:t xml:space="preserve"> о бюджетных ассигнованиях по форме согласно приложению № 18 к настоящему Порядку, № 18.1 к настоящему Порядку и </w:t>
      </w:r>
      <w:hyperlink r:id="rId14" w:anchor="P2732" w:history="1">
        <w:r w:rsidRPr="00F83020">
          <w:rPr>
            <w:rFonts w:ascii="Arial" w:hAnsi="Arial" w:cs="Arial"/>
            <w:sz w:val="24"/>
            <w:szCs w:val="24"/>
          </w:rPr>
          <w:t>уведомлений</w:t>
        </w:r>
      </w:hyperlink>
      <w:r w:rsidRPr="00F83020">
        <w:rPr>
          <w:rFonts w:ascii="Arial" w:hAnsi="Arial" w:cs="Arial"/>
          <w:sz w:val="24"/>
          <w:szCs w:val="24"/>
        </w:rPr>
        <w:t xml:space="preserve"> о лимитах бюджетных обязательств по форме согласно приложению № 19 к настоящему Порядку</w:t>
      </w:r>
    </w:p>
    <w:p w:rsidR="00F83020" w:rsidRDefault="00F83020" w:rsidP="00F83020">
      <w:pPr>
        <w:widowControl w:val="0"/>
        <w:autoSpaceDE w:val="0"/>
        <w:autoSpaceDN w:val="0"/>
        <w:jc w:val="center"/>
        <w:outlineLvl w:val="2"/>
        <w:rPr>
          <w:rFonts w:ascii="Arial" w:hAnsi="Arial" w:cs="Arial"/>
          <w:sz w:val="24"/>
          <w:szCs w:val="24"/>
          <w:lang w:val="en-US"/>
        </w:rPr>
      </w:pPr>
    </w:p>
    <w:p w:rsidR="00D26D6A" w:rsidRPr="00F83020" w:rsidRDefault="00D26D6A" w:rsidP="00F83020">
      <w:pPr>
        <w:widowControl w:val="0"/>
        <w:autoSpaceDE w:val="0"/>
        <w:autoSpaceDN w:val="0"/>
        <w:jc w:val="center"/>
        <w:outlineLvl w:val="2"/>
        <w:rPr>
          <w:rFonts w:ascii="Arial" w:hAnsi="Arial" w:cs="Arial"/>
          <w:sz w:val="24"/>
          <w:szCs w:val="24"/>
        </w:rPr>
      </w:pPr>
      <w:r w:rsidRPr="00F83020">
        <w:rPr>
          <w:rFonts w:ascii="Arial" w:hAnsi="Arial" w:cs="Arial"/>
          <w:sz w:val="24"/>
          <w:szCs w:val="24"/>
        </w:rPr>
        <w:t>2. Ведение бюджетных росписей и изменение</w:t>
      </w:r>
    </w:p>
    <w:p w:rsidR="00D26D6A" w:rsidRPr="00F83020" w:rsidRDefault="00D26D6A" w:rsidP="00F83020">
      <w:pPr>
        <w:widowControl w:val="0"/>
        <w:autoSpaceDE w:val="0"/>
        <w:autoSpaceDN w:val="0"/>
        <w:jc w:val="center"/>
        <w:rPr>
          <w:rFonts w:ascii="Arial" w:hAnsi="Arial" w:cs="Arial"/>
          <w:sz w:val="24"/>
          <w:szCs w:val="24"/>
        </w:rPr>
      </w:pPr>
      <w:r w:rsidRPr="00F83020">
        <w:rPr>
          <w:rFonts w:ascii="Arial" w:hAnsi="Arial" w:cs="Arial"/>
          <w:sz w:val="24"/>
          <w:szCs w:val="24"/>
        </w:rPr>
        <w:t>лимитов бюджетных обязательств</w:t>
      </w:r>
    </w:p>
    <w:p w:rsidR="00D26D6A" w:rsidRPr="00F83020" w:rsidRDefault="00D26D6A" w:rsidP="00F83020">
      <w:pPr>
        <w:widowControl w:val="0"/>
        <w:autoSpaceDE w:val="0"/>
        <w:autoSpaceDN w:val="0"/>
        <w:ind w:firstLine="540"/>
        <w:rPr>
          <w:rFonts w:ascii="Arial" w:hAnsi="Arial" w:cs="Arial"/>
          <w:sz w:val="24"/>
          <w:szCs w:val="24"/>
        </w:rPr>
      </w:pP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54. Ведением бюджетных росписей в целях настоящего Порядка является внесение изменений в показатели утвержденных бюджетных росписей.</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Изменение показателей бюджетной росписи главного распорядителя (распорядителя) средств и лимитов бюджетных обязательств получателей средств  местного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55. После доведения финансовым органом уведомлений об изменении бюджетных ассигнований и (или) лимитов бюджетных обязательств,  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 xml:space="preserve">1) об изменении бюджетных ассигнований по форме согласно приложению № 20 к </w:t>
      </w:r>
      <w:r w:rsidRPr="00F83020">
        <w:rPr>
          <w:rFonts w:ascii="Arial" w:hAnsi="Arial" w:cs="Arial"/>
          <w:sz w:val="24"/>
          <w:szCs w:val="24"/>
        </w:rPr>
        <w:lastRenderedPageBreak/>
        <w:t>настоящему Порядку;</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2) об изменении лимитов бюджетных обязательств по форме согласно приложению № 21 к настоящему Порядку;</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56. 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средств местного бюджета и доводит до них соответствующие уведомления.</w:t>
      </w:r>
    </w:p>
    <w:p w:rsidR="00D26D6A" w:rsidRPr="00F83020" w:rsidRDefault="00D26D6A" w:rsidP="00F83020">
      <w:pPr>
        <w:widowControl w:val="0"/>
        <w:autoSpaceDE w:val="0"/>
        <w:autoSpaceDN w:val="0"/>
        <w:ind w:firstLine="540"/>
        <w:rPr>
          <w:rFonts w:ascii="Arial" w:hAnsi="Arial" w:cs="Arial"/>
          <w:sz w:val="24"/>
          <w:szCs w:val="24"/>
        </w:rPr>
      </w:pPr>
    </w:p>
    <w:p w:rsidR="00D26D6A" w:rsidRPr="00F83020" w:rsidRDefault="00D26D6A" w:rsidP="00F83020">
      <w:pPr>
        <w:widowControl w:val="0"/>
        <w:autoSpaceDE w:val="0"/>
        <w:autoSpaceDN w:val="0"/>
        <w:jc w:val="center"/>
        <w:outlineLvl w:val="3"/>
        <w:rPr>
          <w:rFonts w:ascii="Arial" w:hAnsi="Arial" w:cs="Arial"/>
          <w:sz w:val="24"/>
          <w:szCs w:val="24"/>
        </w:rPr>
      </w:pPr>
      <w:r w:rsidRPr="00F83020">
        <w:rPr>
          <w:rFonts w:ascii="Arial" w:hAnsi="Arial" w:cs="Arial"/>
          <w:sz w:val="24"/>
          <w:szCs w:val="24"/>
        </w:rPr>
        <w:t>Изменение утвержденных показателей бюджетных</w:t>
      </w:r>
    </w:p>
    <w:p w:rsidR="00D26D6A" w:rsidRPr="00F83020" w:rsidRDefault="00D26D6A" w:rsidP="00F83020">
      <w:pPr>
        <w:widowControl w:val="0"/>
        <w:autoSpaceDE w:val="0"/>
        <w:autoSpaceDN w:val="0"/>
        <w:jc w:val="center"/>
        <w:rPr>
          <w:rFonts w:ascii="Arial" w:hAnsi="Arial" w:cs="Arial"/>
          <w:sz w:val="24"/>
          <w:szCs w:val="24"/>
        </w:rPr>
      </w:pPr>
      <w:r w:rsidRPr="00F83020">
        <w:rPr>
          <w:rFonts w:ascii="Arial" w:hAnsi="Arial" w:cs="Arial"/>
          <w:sz w:val="24"/>
          <w:szCs w:val="24"/>
        </w:rPr>
        <w:t>росписей и лимитов бюджетных обязательств планового периода</w:t>
      </w:r>
    </w:p>
    <w:p w:rsidR="00D26D6A" w:rsidRPr="00F83020" w:rsidRDefault="00D26D6A" w:rsidP="00F83020">
      <w:pPr>
        <w:widowControl w:val="0"/>
        <w:autoSpaceDE w:val="0"/>
        <w:autoSpaceDN w:val="0"/>
        <w:ind w:firstLine="540"/>
        <w:rPr>
          <w:rFonts w:ascii="Arial" w:hAnsi="Arial" w:cs="Arial"/>
          <w:sz w:val="24"/>
          <w:szCs w:val="24"/>
        </w:rPr>
      </w:pP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57. После доведения финансовым органом уведомлений об изменении бюджетных ассигнований и лимитов бюджетных обязательств планового периода в связи с вступлением в силу решения о бюджете на очередной финансовый год и плановый период,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местного бюджета уведомления:</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1) об изменении бюджетных ассигнований планового периода по форме согласно приложению № 23 к настоящему Порядку;</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2) об изменении лимитов бюджетных обязательств  планового периода по форме согласно приложению № 24 к настоящему Порядку;</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3) об изменении бюджетных ассигнований по межбюджетным трансфертам планового периода по форме согласно приложению № 25 к настоящему Порядку.</w:t>
      </w:r>
    </w:p>
    <w:p w:rsidR="00D26D6A" w:rsidRPr="00F83020" w:rsidRDefault="00D26D6A" w:rsidP="00F83020">
      <w:pPr>
        <w:rPr>
          <w:rFonts w:ascii="Arial" w:hAnsi="Arial" w:cs="Arial"/>
          <w:color w:val="C00000"/>
          <w:sz w:val="24"/>
          <w:szCs w:val="24"/>
        </w:rPr>
      </w:pPr>
    </w:p>
    <w:p w:rsidR="00D26D6A" w:rsidRPr="00F83020" w:rsidRDefault="00D26D6A" w:rsidP="00F83020">
      <w:pPr>
        <w:widowControl w:val="0"/>
        <w:autoSpaceDE w:val="0"/>
        <w:autoSpaceDN w:val="0"/>
        <w:jc w:val="center"/>
        <w:outlineLvl w:val="1"/>
        <w:rPr>
          <w:rFonts w:ascii="Arial" w:hAnsi="Arial" w:cs="Arial"/>
          <w:sz w:val="24"/>
          <w:szCs w:val="24"/>
        </w:rPr>
      </w:pPr>
      <w:r w:rsidRPr="00F83020">
        <w:rPr>
          <w:rFonts w:ascii="Arial" w:hAnsi="Arial" w:cs="Arial"/>
          <w:sz w:val="24"/>
          <w:szCs w:val="24"/>
        </w:rPr>
        <w:t>IV. Правила и особенности подготовки документов и</w:t>
      </w:r>
    </w:p>
    <w:p w:rsidR="00D26D6A" w:rsidRPr="00F83020" w:rsidRDefault="00D26D6A" w:rsidP="00F83020">
      <w:pPr>
        <w:widowControl w:val="0"/>
        <w:autoSpaceDE w:val="0"/>
        <w:autoSpaceDN w:val="0"/>
        <w:jc w:val="center"/>
        <w:rPr>
          <w:rFonts w:ascii="Arial" w:hAnsi="Arial" w:cs="Arial"/>
          <w:sz w:val="24"/>
          <w:szCs w:val="24"/>
        </w:rPr>
      </w:pPr>
      <w:r w:rsidRPr="00F83020">
        <w:rPr>
          <w:rFonts w:ascii="Arial" w:hAnsi="Arial" w:cs="Arial"/>
          <w:sz w:val="24"/>
          <w:szCs w:val="24"/>
        </w:rPr>
        <w:t>взаимодействия администраторов (распорядителей,</w:t>
      </w:r>
      <w:r w:rsidRPr="00F83020">
        <w:rPr>
          <w:rFonts w:ascii="Arial" w:hAnsi="Arial" w:cs="Arial"/>
          <w:color w:val="FF0000"/>
          <w:sz w:val="24"/>
          <w:szCs w:val="24"/>
        </w:rPr>
        <w:t xml:space="preserve"> </w:t>
      </w:r>
      <w:r w:rsidRPr="00F83020">
        <w:rPr>
          <w:rFonts w:ascii="Arial" w:hAnsi="Arial" w:cs="Arial"/>
          <w:sz w:val="24"/>
          <w:szCs w:val="24"/>
        </w:rPr>
        <w:t xml:space="preserve">получателей) </w:t>
      </w:r>
    </w:p>
    <w:p w:rsidR="00D26D6A" w:rsidRPr="00F83020" w:rsidRDefault="00D26D6A" w:rsidP="00F83020">
      <w:pPr>
        <w:widowControl w:val="0"/>
        <w:autoSpaceDE w:val="0"/>
        <w:autoSpaceDN w:val="0"/>
        <w:jc w:val="center"/>
        <w:rPr>
          <w:rFonts w:ascii="Arial" w:hAnsi="Arial" w:cs="Arial"/>
          <w:sz w:val="24"/>
          <w:szCs w:val="24"/>
        </w:rPr>
      </w:pPr>
      <w:r w:rsidRPr="00F83020">
        <w:rPr>
          <w:rFonts w:ascii="Arial" w:hAnsi="Arial" w:cs="Arial"/>
          <w:sz w:val="24"/>
          <w:szCs w:val="24"/>
        </w:rPr>
        <w:t xml:space="preserve">бюджетных средств при составлении и ведении сводной </w:t>
      </w:r>
    </w:p>
    <w:p w:rsidR="00D26D6A" w:rsidRPr="00F83020" w:rsidRDefault="00D26D6A" w:rsidP="00F83020">
      <w:pPr>
        <w:widowControl w:val="0"/>
        <w:autoSpaceDE w:val="0"/>
        <w:autoSpaceDN w:val="0"/>
        <w:jc w:val="center"/>
        <w:rPr>
          <w:rFonts w:ascii="Arial" w:hAnsi="Arial" w:cs="Arial"/>
          <w:sz w:val="24"/>
          <w:szCs w:val="24"/>
        </w:rPr>
      </w:pPr>
      <w:r w:rsidRPr="00F83020">
        <w:rPr>
          <w:rFonts w:ascii="Arial" w:hAnsi="Arial" w:cs="Arial"/>
          <w:sz w:val="24"/>
          <w:szCs w:val="24"/>
        </w:rPr>
        <w:t>бюджетной росписи, бюджетных росписей</w:t>
      </w:r>
    </w:p>
    <w:p w:rsidR="00D26D6A" w:rsidRPr="00F83020" w:rsidRDefault="00D26D6A" w:rsidP="00F83020">
      <w:pPr>
        <w:widowControl w:val="0"/>
        <w:autoSpaceDE w:val="0"/>
        <w:autoSpaceDN w:val="0"/>
        <w:ind w:firstLine="540"/>
        <w:rPr>
          <w:rFonts w:ascii="Arial" w:hAnsi="Arial" w:cs="Arial"/>
          <w:sz w:val="24"/>
          <w:szCs w:val="24"/>
        </w:rPr>
      </w:pP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58. Формирование, согласование, утверждение документов в рамках составления, утверждения и ведения сводной бюджетной росписи,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АС "Бюджет" с применением ЭП.</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59. Наряду с электронными документами в рамках настоящего Порядка финансовым органом на бумажном носителе утверждаются следующие документы:</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 xml:space="preserve">1) сводная бюджетная роспись по форме согласно </w:t>
      </w:r>
      <w:hyperlink w:anchor="P337" w:history="1">
        <w:r w:rsidRPr="00F83020">
          <w:rPr>
            <w:rFonts w:ascii="Arial" w:hAnsi="Arial" w:cs="Arial"/>
            <w:color w:val="000000"/>
            <w:sz w:val="24"/>
            <w:szCs w:val="24"/>
          </w:rPr>
          <w:t>приложению № 1</w:t>
        </w:r>
      </w:hyperlink>
      <w:r w:rsidRPr="00F83020">
        <w:rPr>
          <w:rFonts w:ascii="Arial" w:hAnsi="Arial" w:cs="Arial"/>
          <w:sz w:val="24"/>
          <w:szCs w:val="24"/>
        </w:rPr>
        <w:t xml:space="preserve"> к настоящему Порядку;</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2) лимиты бюджетных обязательств по форме согласно приложению № 4 к настоящему Порядку;</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3) изменения сводной бюджетной росписи на плановый период по форме согласно приложению № 11к настоящему Порядку;</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4) изменения лимитов бюджетных обязательств на плановый период по форме согласно приложению № 12к настоящему Порядку.</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 xml:space="preserve">60.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sidRPr="00F83020">
        <w:rPr>
          <w:rFonts w:ascii="Arial" w:hAnsi="Arial" w:cs="Arial"/>
          <w:color w:val="000000"/>
          <w:sz w:val="24"/>
          <w:szCs w:val="24"/>
        </w:rPr>
        <w:t xml:space="preserve">получателям) бюджетных средств </w:t>
      </w:r>
      <w:r w:rsidRPr="00F83020">
        <w:rPr>
          <w:rFonts w:ascii="Arial" w:hAnsi="Arial" w:cs="Arial"/>
          <w:sz w:val="24"/>
          <w:szCs w:val="24"/>
        </w:rPr>
        <w:t>предоставляется доступ к АС "Бюджет".</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lastRenderedPageBreak/>
        <w:t xml:space="preserve">Объем прав доступа к АС "Бюджет" определяется в соответствии с заключенными в установленном порядке соглашениями (договорами) об информационном взаимодействии. </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61. В случае отсутствия у администраторов (распорядителей, получателей) бюджетных средств технической возможности информационного взаимодействия в АС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62. В случае отсутствия у</w:t>
      </w:r>
      <w:r w:rsidRPr="00F83020">
        <w:rPr>
          <w:rFonts w:ascii="Arial" w:hAnsi="Arial" w:cs="Arial"/>
          <w:i/>
          <w:iCs/>
          <w:sz w:val="24"/>
          <w:szCs w:val="24"/>
        </w:rPr>
        <w:t xml:space="preserve"> </w:t>
      </w:r>
      <w:r w:rsidRPr="00F83020">
        <w:rPr>
          <w:rFonts w:ascii="Arial" w:hAnsi="Arial" w:cs="Arial"/>
          <w:sz w:val="24"/>
          <w:szCs w:val="24"/>
        </w:rPr>
        <w:t>администраторов</w:t>
      </w:r>
      <w:r w:rsidRPr="00F83020">
        <w:rPr>
          <w:rFonts w:ascii="Arial" w:hAnsi="Arial" w:cs="Arial"/>
          <w:i/>
          <w:iCs/>
          <w:sz w:val="24"/>
          <w:szCs w:val="24"/>
        </w:rPr>
        <w:t xml:space="preserve"> </w:t>
      </w:r>
      <w:r w:rsidRPr="00F83020">
        <w:rPr>
          <w:rFonts w:ascii="Arial" w:hAnsi="Arial" w:cs="Arial"/>
          <w:sz w:val="24"/>
          <w:szCs w:val="24"/>
        </w:rPr>
        <w:t>(распорядителей</w:t>
      </w:r>
      <w:r w:rsidRPr="00F83020">
        <w:rPr>
          <w:rFonts w:ascii="Arial" w:hAnsi="Arial" w:cs="Arial"/>
          <w:i/>
          <w:iCs/>
          <w:sz w:val="24"/>
          <w:szCs w:val="24"/>
        </w:rPr>
        <w:t>,</w:t>
      </w:r>
      <w:r w:rsidRPr="00F83020">
        <w:rPr>
          <w:rFonts w:ascii="Arial" w:hAnsi="Arial" w:cs="Arial"/>
          <w:sz w:val="24"/>
          <w:szCs w:val="24"/>
        </w:rPr>
        <w:t xml:space="preserve"> получателей) бюджетных средств непосредственного доступа к АС "Бюджет" ввод и получение информации в АС "Бюджет" осуществляются ими посредством автоматизированной системы "Удаленное рабочее место" (далее - АС "УРМ").</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63. Документы, оформленные и направленные администраторами (распорядителями, получателями) бюджетных средств в АС "Бюджет", проходят автоматизированные контроли в соответствии с утвержденным Реестром контролей, применяемых в АС "Бюджет" и АС "УРМ".</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64. В случае выявления недостатков в содержании и (или) оформлении электронных документов, утвержденных (направленных)</w:t>
      </w:r>
      <w:r w:rsidRPr="00F83020">
        <w:rPr>
          <w:rFonts w:ascii="Arial" w:hAnsi="Arial" w:cs="Arial"/>
          <w:i/>
          <w:iCs/>
          <w:sz w:val="24"/>
          <w:szCs w:val="24"/>
        </w:rPr>
        <w:t xml:space="preserve"> </w:t>
      </w:r>
      <w:r w:rsidRPr="00F83020">
        <w:rPr>
          <w:rFonts w:ascii="Arial" w:hAnsi="Arial" w:cs="Arial"/>
          <w:sz w:val="24"/>
          <w:szCs w:val="24"/>
        </w:rPr>
        <w:t>администраторами (распорядителями</w:t>
      </w:r>
      <w:r w:rsidRPr="00F83020">
        <w:rPr>
          <w:rFonts w:ascii="Arial" w:hAnsi="Arial" w:cs="Arial"/>
          <w:i/>
          <w:iCs/>
          <w:sz w:val="24"/>
          <w:szCs w:val="24"/>
        </w:rPr>
        <w:t>,</w:t>
      </w:r>
      <w:r w:rsidRPr="00F83020">
        <w:rPr>
          <w:rFonts w:ascii="Arial" w:hAnsi="Arial" w:cs="Arial"/>
          <w:sz w:val="24"/>
          <w:szCs w:val="24"/>
        </w:rPr>
        <w:t xml:space="preserve">  получателями) бюджетных средств в АС "Бюджет", посредством АС «Бюджет» финансовый орган в письменной форме</w:t>
      </w:r>
      <w:r w:rsidRPr="00F83020">
        <w:rPr>
          <w:rFonts w:ascii="Arial" w:hAnsi="Arial" w:cs="Arial"/>
          <w:i/>
          <w:iCs/>
          <w:sz w:val="24"/>
          <w:szCs w:val="24"/>
        </w:rPr>
        <w:t xml:space="preserve"> </w:t>
      </w:r>
      <w:r w:rsidRPr="00F83020">
        <w:rPr>
          <w:rFonts w:ascii="Arial" w:hAnsi="Arial" w:cs="Arial"/>
          <w:sz w:val="24"/>
          <w:szCs w:val="24"/>
        </w:rPr>
        <w:t>уведомляет администраторов (получателей) бюджетных средств о необходимости устранения выявленных недостатков с указанием срока устранения.</w:t>
      </w:r>
    </w:p>
    <w:p w:rsidR="00D26D6A" w:rsidRPr="00F83020" w:rsidRDefault="00D26D6A" w:rsidP="00F83020">
      <w:pPr>
        <w:widowControl w:val="0"/>
        <w:autoSpaceDE w:val="0"/>
        <w:autoSpaceDN w:val="0"/>
        <w:ind w:firstLine="540"/>
        <w:jc w:val="both"/>
        <w:rPr>
          <w:rFonts w:ascii="Arial" w:hAnsi="Arial" w:cs="Arial"/>
          <w:sz w:val="24"/>
          <w:szCs w:val="24"/>
        </w:rPr>
      </w:pPr>
      <w:bookmarkStart w:id="99" w:name="P302"/>
      <w:bookmarkEnd w:id="99"/>
      <w:r w:rsidRPr="00F83020">
        <w:rPr>
          <w:rFonts w:ascii="Arial" w:hAnsi="Arial" w:cs="Arial"/>
          <w:sz w:val="24"/>
          <w:szCs w:val="24"/>
        </w:rPr>
        <w:t>65.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D26D6A" w:rsidRPr="00F83020" w:rsidRDefault="00D26D6A" w:rsidP="00F83020">
      <w:pPr>
        <w:widowControl w:val="0"/>
        <w:autoSpaceDE w:val="0"/>
        <w:autoSpaceDN w:val="0"/>
        <w:ind w:firstLine="540"/>
        <w:jc w:val="both"/>
        <w:rPr>
          <w:rFonts w:ascii="Arial" w:hAnsi="Arial" w:cs="Arial"/>
          <w:sz w:val="24"/>
          <w:szCs w:val="24"/>
        </w:rPr>
      </w:pPr>
      <w:r w:rsidRPr="00F83020">
        <w:rPr>
          <w:rFonts w:ascii="Arial" w:hAnsi="Arial" w:cs="Arial"/>
          <w:sz w:val="24"/>
          <w:szCs w:val="24"/>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D26D6A" w:rsidRPr="00F83020" w:rsidRDefault="00D26D6A" w:rsidP="00F83020">
      <w:pPr>
        <w:rPr>
          <w:rFonts w:ascii="Arial" w:hAnsi="Arial" w:cs="Arial"/>
          <w:sz w:val="24"/>
          <w:szCs w:val="24"/>
        </w:rPr>
      </w:pPr>
    </w:p>
    <w:p w:rsidR="00D26D6A" w:rsidRPr="00F83020" w:rsidRDefault="00D26D6A" w:rsidP="00F83020">
      <w:pPr>
        <w:pStyle w:val="a8"/>
        <w:tabs>
          <w:tab w:val="left" w:pos="0"/>
        </w:tabs>
        <w:ind w:left="0"/>
        <w:jc w:val="both"/>
        <w:rPr>
          <w:rFonts w:ascii="Arial" w:hAnsi="Arial" w:cs="Arial"/>
          <w:sz w:val="24"/>
          <w:szCs w:val="24"/>
        </w:rPr>
      </w:pPr>
    </w:p>
    <w:p w:rsidR="00D26D6A" w:rsidRPr="00F83020" w:rsidRDefault="00D26D6A" w:rsidP="00F83020">
      <w:pPr>
        <w:pStyle w:val="a8"/>
        <w:tabs>
          <w:tab w:val="left" w:pos="0"/>
        </w:tabs>
        <w:ind w:left="0"/>
        <w:jc w:val="both"/>
        <w:rPr>
          <w:rFonts w:ascii="Arial" w:hAnsi="Arial" w:cs="Arial"/>
          <w:sz w:val="24"/>
          <w:szCs w:val="24"/>
        </w:rPr>
      </w:pPr>
    </w:p>
    <w:p w:rsidR="00D26D6A" w:rsidRPr="00F83020" w:rsidRDefault="00D26D6A" w:rsidP="00F83020">
      <w:pPr>
        <w:pStyle w:val="a8"/>
        <w:tabs>
          <w:tab w:val="left" w:pos="0"/>
        </w:tabs>
        <w:ind w:left="0"/>
        <w:jc w:val="both"/>
        <w:rPr>
          <w:rFonts w:ascii="Arial" w:hAnsi="Arial" w:cs="Arial"/>
          <w:sz w:val="24"/>
          <w:szCs w:val="24"/>
        </w:rPr>
      </w:pPr>
    </w:p>
    <w:p w:rsidR="00D26D6A" w:rsidRPr="00F83020" w:rsidRDefault="00D26D6A" w:rsidP="00F83020">
      <w:pPr>
        <w:pStyle w:val="a8"/>
        <w:tabs>
          <w:tab w:val="left" w:pos="0"/>
        </w:tabs>
        <w:ind w:left="0"/>
        <w:jc w:val="both"/>
        <w:rPr>
          <w:rFonts w:ascii="Arial" w:hAnsi="Arial" w:cs="Arial"/>
          <w:sz w:val="24"/>
          <w:szCs w:val="24"/>
        </w:rPr>
      </w:pPr>
    </w:p>
    <w:p w:rsidR="00D26D6A" w:rsidRPr="00F83020" w:rsidRDefault="00D26D6A" w:rsidP="00F83020">
      <w:pPr>
        <w:pStyle w:val="a8"/>
        <w:tabs>
          <w:tab w:val="left" w:pos="0"/>
        </w:tabs>
        <w:ind w:left="0"/>
        <w:jc w:val="both"/>
        <w:rPr>
          <w:rFonts w:ascii="Arial" w:hAnsi="Arial" w:cs="Arial"/>
          <w:sz w:val="24"/>
          <w:szCs w:val="24"/>
        </w:rPr>
      </w:pPr>
    </w:p>
    <w:p w:rsidR="00D26D6A" w:rsidRPr="00F83020" w:rsidRDefault="00D26D6A" w:rsidP="00F83020">
      <w:pPr>
        <w:pStyle w:val="a8"/>
        <w:tabs>
          <w:tab w:val="left" w:pos="0"/>
        </w:tabs>
        <w:ind w:left="0"/>
        <w:jc w:val="both"/>
        <w:rPr>
          <w:rFonts w:ascii="Arial" w:hAnsi="Arial" w:cs="Arial"/>
          <w:sz w:val="24"/>
          <w:szCs w:val="24"/>
        </w:rPr>
      </w:pPr>
    </w:p>
    <w:p w:rsidR="00D26D6A" w:rsidRPr="00F83020" w:rsidRDefault="00D26D6A" w:rsidP="00F83020">
      <w:pPr>
        <w:pStyle w:val="ConsPlusNormal"/>
        <w:ind w:firstLine="708"/>
        <w:jc w:val="right"/>
        <w:outlineLvl w:val="1"/>
        <w:rPr>
          <w:rFonts w:cs="Arial"/>
          <w:sz w:val="24"/>
          <w:szCs w:val="24"/>
        </w:rPr>
      </w:pPr>
    </w:p>
    <w:p w:rsidR="00D26D6A" w:rsidRPr="00F83020" w:rsidRDefault="00D26D6A" w:rsidP="00F83020">
      <w:pPr>
        <w:pStyle w:val="ConsPlusNormal"/>
        <w:ind w:firstLine="708"/>
        <w:jc w:val="right"/>
        <w:outlineLvl w:val="1"/>
        <w:rPr>
          <w:rFonts w:cs="Arial"/>
          <w:sz w:val="24"/>
          <w:szCs w:val="24"/>
        </w:rPr>
      </w:pPr>
    </w:p>
    <w:p w:rsidR="00D26D6A" w:rsidRPr="00F83020" w:rsidRDefault="00D26D6A" w:rsidP="00F83020">
      <w:pPr>
        <w:pStyle w:val="ConsPlusNormal"/>
        <w:ind w:firstLine="708"/>
        <w:jc w:val="right"/>
        <w:outlineLvl w:val="1"/>
        <w:rPr>
          <w:rFonts w:cs="Arial"/>
          <w:sz w:val="24"/>
          <w:szCs w:val="24"/>
        </w:rPr>
      </w:pPr>
    </w:p>
    <w:p w:rsidR="00D26D6A" w:rsidRPr="00F83020" w:rsidRDefault="00D26D6A" w:rsidP="00F83020">
      <w:pPr>
        <w:pStyle w:val="ConsPlusNormal"/>
        <w:ind w:firstLine="708"/>
        <w:jc w:val="right"/>
        <w:outlineLvl w:val="1"/>
        <w:rPr>
          <w:rFonts w:cs="Arial"/>
          <w:sz w:val="24"/>
          <w:szCs w:val="24"/>
        </w:rPr>
      </w:pPr>
    </w:p>
    <w:p w:rsidR="00D26D6A" w:rsidRPr="00F83020" w:rsidRDefault="00D26D6A" w:rsidP="00F83020">
      <w:pPr>
        <w:pStyle w:val="ConsPlusNormal"/>
        <w:ind w:firstLine="708"/>
        <w:jc w:val="right"/>
        <w:outlineLvl w:val="1"/>
        <w:rPr>
          <w:rFonts w:cs="Arial"/>
          <w:sz w:val="24"/>
          <w:szCs w:val="24"/>
        </w:rPr>
      </w:pPr>
    </w:p>
    <w:p w:rsidR="00D26D6A" w:rsidRPr="00F83020" w:rsidRDefault="00D26D6A" w:rsidP="00F83020">
      <w:pPr>
        <w:pStyle w:val="ConsPlusNormal"/>
        <w:ind w:firstLine="708"/>
        <w:jc w:val="right"/>
        <w:outlineLvl w:val="1"/>
        <w:rPr>
          <w:rFonts w:cs="Arial"/>
          <w:sz w:val="24"/>
          <w:szCs w:val="24"/>
        </w:rPr>
      </w:pPr>
    </w:p>
    <w:p w:rsidR="00D26D6A" w:rsidRPr="00F83020" w:rsidRDefault="00D26D6A" w:rsidP="00F83020">
      <w:pPr>
        <w:pStyle w:val="ConsPlusNormal"/>
        <w:ind w:firstLine="708"/>
        <w:jc w:val="right"/>
        <w:outlineLvl w:val="1"/>
        <w:rPr>
          <w:rFonts w:cs="Arial"/>
          <w:sz w:val="24"/>
          <w:szCs w:val="24"/>
        </w:rPr>
      </w:pPr>
    </w:p>
    <w:p w:rsidR="00D26D6A" w:rsidRPr="00F83020" w:rsidRDefault="00D26D6A" w:rsidP="00F83020">
      <w:pPr>
        <w:pStyle w:val="ConsPlusNormal"/>
        <w:ind w:firstLine="708"/>
        <w:jc w:val="right"/>
        <w:outlineLvl w:val="1"/>
        <w:rPr>
          <w:rFonts w:cs="Arial"/>
          <w:sz w:val="24"/>
          <w:szCs w:val="24"/>
        </w:rPr>
      </w:pPr>
    </w:p>
    <w:p w:rsidR="00D26D6A" w:rsidRDefault="00D26D6A" w:rsidP="00F83020">
      <w:pPr>
        <w:pStyle w:val="ConsPlusNormal"/>
        <w:ind w:firstLine="0"/>
        <w:outlineLvl w:val="1"/>
        <w:rPr>
          <w:rFonts w:cs="Arial"/>
          <w:sz w:val="24"/>
          <w:szCs w:val="24"/>
          <w:lang w:val="en-US"/>
        </w:rPr>
      </w:pPr>
    </w:p>
    <w:p w:rsidR="00F83020" w:rsidRPr="00F83020" w:rsidRDefault="00F83020" w:rsidP="00F83020">
      <w:pPr>
        <w:rPr>
          <w:lang w:val="en-US" w:eastAsia="ja-JP"/>
        </w:rPr>
      </w:pPr>
    </w:p>
    <w:p w:rsidR="00D26D6A" w:rsidRPr="00F83020" w:rsidRDefault="00D26D6A" w:rsidP="00D26D6A">
      <w:pPr>
        <w:pStyle w:val="ConsPlusNormal"/>
        <w:ind w:firstLine="708"/>
        <w:jc w:val="right"/>
        <w:outlineLvl w:val="1"/>
        <w:rPr>
          <w:rFonts w:cs="Arial"/>
          <w:sz w:val="24"/>
          <w:szCs w:val="24"/>
        </w:rPr>
      </w:pPr>
    </w:p>
    <w:p w:rsidR="00D26D6A" w:rsidRPr="00F83020" w:rsidRDefault="00D26D6A" w:rsidP="00D26D6A">
      <w:pPr>
        <w:pStyle w:val="ConsPlusNormal"/>
        <w:ind w:firstLine="708"/>
        <w:jc w:val="right"/>
        <w:outlineLvl w:val="1"/>
        <w:rPr>
          <w:rFonts w:cs="Arial"/>
          <w:sz w:val="24"/>
          <w:szCs w:val="24"/>
        </w:rPr>
      </w:pPr>
    </w:p>
    <w:p w:rsidR="00D26D6A" w:rsidRDefault="00D26D6A" w:rsidP="00D26D6A">
      <w:pPr>
        <w:pStyle w:val="ConsPlusNormal"/>
        <w:ind w:firstLine="708"/>
        <w:jc w:val="right"/>
        <w:outlineLvl w:val="1"/>
        <w:rPr>
          <w:rFonts w:ascii="Times New Roman" w:hAnsi="Times New Roman"/>
        </w:rPr>
      </w:pPr>
    </w:p>
    <w:p w:rsidR="00D26D6A" w:rsidRPr="00F91553" w:rsidRDefault="00D26D6A" w:rsidP="00D26D6A">
      <w:pPr>
        <w:pStyle w:val="ConsPlusNormal"/>
        <w:ind w:firstLine="708"/>
        <w:jc w:val="right"/>
        <w:outlineLvl w:val="1"/>
        <w:rPr>
          <w:rFonts w:cs="Arial"/>
        </w:rPr>
      </w:pPr>
      <w:r w:rsidRPr="00F91553">
        <w:rPr>
          <w:rFonts w:cs="Arial"/>
        </w:rPr>
        <w:lastRenderedPageBreak/>
        <w:t>Приложение № 1</w:t>
      </w:r>
    </w:p>
    <w:p w:rsidR="00D26D6A" w:rsidRPr="00F91553" w:rsidRDefault="00D26D6A" w:rsidP="00D26D6A">
      <w:pPr>
        <w:pStyle w:val="ConsPlusNormal"/>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center"/>
              <w:rPr>
                <w:rFonts w:cs="Arial"/>
              </w:rPr>
            </w:pPr>
          </w:p>
        </w:tc>
      </w:tr>
    </w:tbl>
    <w:p w:rsidR="00D26D6A" w:rsidRPr="00F91553" w:rsidRDefault="00D26D6A" w:rsidP="00D26D6A">
      <w:pPr>
        <w:pStyle w:val="ConsPlusNormal"/>
        <w:jc w:val="right"/>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right"/>
        <w:rPr>
          <w:rFonts w:ascii="Arial" w:hAnsi="Arial" w:cs="Arial"/>
        </w:rPr>
      </w:pPr>
      <w:r w:rsidRPr="00F91553">
        <w:rPr>
          <w:rFonts w:ascii="Arial" w:hAnsi="Arial" w:cs="Arial"/>
        </w:rPr>
        <w:t xml:space="preserve">                                                                 УТВЕРЖДАЮ:</w:t>
      </w:r>
    </w:p>
    <w:p w:rsidR="00D26D6A" w:rsidRPr="00F91553" w:rsidRDefault="00D26D6A" w:rsidP="00D26D6A">
      <w:pPr>
        <w:pStyle w:val="ConsPlusNonformat"/>
        <w:jc w:val="right"/>
        <w:rPr>
          <w:rFonts w:ascii="Arial" w:hAnsi="Arial" w:cs="Arial"/>
        </w:rPr>
      </w:pPr>
    </w:p>
    <w:p w:rsidR="00D26D6A" w:rsidRPr="00F91553" w:rsidRDefault="00D26D6A" w:rsidP="00D26D6A">
      <w:pPr>
        <w:pStyle w:val="ConsPlusNonformat"/>
        <w:jc w:val="right"/>
        <w:rPr>
          <w:rFonts w:ascii="Arial" w:hAnsi="Arial" w:cs="Arial"/>
        </w:rPr>
      </w:pPr>
      <w:r w:rsidRPr="00F91553">
        <w:rPr>
          <w:rFonts w:ascii="Arial" w:hAnsi="Arial" w:cs="Arial"/>
        </w:rPr>
        <w:t xml:space="preserve">                                               ____________________________</w:t>
      </w:r>
    </w:p>
    <w:p w:rsidR="00D26D6A" w:rsidRPr="00F91553" w:rsidRDefault="00D26D6A" w:rsidP="00D26D6A">
      <w:pPr>
        <w:pStyle w:val="ConsPlusNonformat"/>
        <w:jc w:val="right"/>
        <w:rPr>
          <w:rFonts w:ascii="Arial" w:hAnsi="Arial" w:cs="Arial"/>
        </w:rPr>
      </w:pPr>
      <w:r w:rsidRPr="00F91553">
        <w:rPr>
          <w:rFonts w:ascii="Arial" w:hAnsi="Arial" w:cs="Arial"/>
        </w:rPr>
        <w:t xml:space="preserve">                                                 (наименование должности)</w:t>
      </w:r>
    </w:p>
    <w:p w:rsidR="00D26D6A" w:rsidRPr="00F91553" w:rsidRDefault="00D26D6A" w:rsidP="00D26D6A">
      <w:pPr>
        <w:pStyle w:val="ConsPlusNonformat"/>
        <w:jc w:val="right"/>
        <w:rPr>
          <w:rFonts w:ascii="Arial" w:hAnsi="Arial" w:cs="Arial"/>
        </w:rPr>
      </w:pPr>
    </w:p>
    <w:p w:rsidR="00D26D6A" w:rsidRPr="00F91553" w:rsidRDefault="00D26D6A" w:rsidP="00D26D6A">
      <w:pPr>
        <w:pStyle w:val="ConsPlusNonformat"/>
        <w:jc w:val="right"/>
        <w:rPr>
          <w:rFonts w:ascii="Arial" w:hAnsi="Arial" w:cs="Arial"/>
        </w:rPr>
      </w:pPr>
      <w:r w:rsidRPr="00F91553">
        <w:rPr>
          <w:rFonts w:ascii="Arial" w:hAnsi="Arial" w:cs="Arial"/>
        </w:rPr>
        <w:t xml:space="preserve">                                               ____________________________</w:t>
      </w:r>
    </w:p>
    <w:p w:rsidR="00D26D6A" w:rsidRPr="00F91553" w:rsidRDefault="00D26D6A" w:rsidP="00D26D6A">
      <w:pPr>
        <w:pStyle w:val="ConsPlusNonformat"/>
        <w:jc w:val="right"/>
        <w:rPr>
          <w:rFonts w:ascii="Arial" w:hAnsi="Arial" w:cs="Arial"/>
        </w:rPr>
      </w:pPr>
      <w:r w:rsidRPr="00F91553">
        <w:rPr>
          <w:rFonts w:ascii="Arial" w:hAnsi="Arial" w:cs="Arial"/>
        </w:rPr>
        <w:t xml:space="preserve">                                               (подпись, фамилия, инициалы)</w:t>
      </w:r>
    </w:p>
    <w:p w:rsidR="00D26D6A" w:rsidRPr="00F91553" w:rsidRDefault="00D26D6A" w:rsidP="00D26D6A">
      <w:pPr>
        <w:pStyle w:val="ConsPlusNonformat"/>
        <w:jc w:val="right"/>
        <w:rPr>
          <w:rFonts w:ascii="Arial" w:hAnsi="Arial" w:cs="Arial"/>
        </w:rPr>
      </w:pPr>
      <w:r w:rsidRPr="00F91553">
        <w:rPr>
          <w:rFonts w:ascii="Arial" w:hAnsi="Arial" w:cs="Arial"/>
        </w:rPr>
        <w:t xml:space="preserve">                                               "___" ___________ 20___ года</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center"/>
        <w:rPr>
          <w:rFonts w:ascii="Arial" w:hAnsi="Arial" w:cs="Arial"/>
        </w:rPr>
      </w:pPr>
      <w:bookmarkStart w:id="100" w:name="Par337"/>
      <w:bookmarkEnd w:id="100"/>
      <w:r w:rsidRPr="00F91553">
        <w:rPr>
          <w:rFonts w:ascii="Arial" w:hAnsi="Arial" w:cs="Arial"/>
        </w:rPr>
        <w:t>Сводная бюджетная роспись</w:t>
      </w:r>
    </w:p>
    <w:p w:rsidR="00D26D6A" w:rsidRPr="00F91553" w:rsidRDefault="00D26D6A" w:rsidP="00D26D6A">
      <w:pPr>
        <w:pStyle w:val="ConsPlusNonformat"/>
        <w:jc w:val="center"/>
        <w:rPr>
          <w:rFonts w:ascii="Arial" w:hAnsi="Arial" w:cs="Arial"/>
        </w:rPr>
      </w:pPr>
      <w:r w:rsidRPr="00F91553">
        <w:rPr>
          <w:rFonts w:ascii="Arial" w:hAnsi="Arial" w:cs="Arial"/>
        </w:rPr>
        <w:t>местного бюджета 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на 20__ год и плановый период 20___ - 20___ годов</w:t>
      </w:r>
    </w:p>
    <w:p w:rsidR="00D26D6A" w:rsidRPr="00F91553" w:rsidRDefault="00D26D6A" w:rsidP="00D26D6A">
      <w:pPr>
        <w:pStyle w:val="ConsPlusNonformat"/>
        <w:jc w:val="center"/>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Единица измерения: руб.                          по </w:t>
      </w:r>
      <w:hyperlink r:id="rId1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center"/>
        <w:outlineLvl w:val="2"/>
        <w:rPr>
          <w:rFonts w:cs="Arial"/>
        </w:rPr>
      </w:pPr>
      <w:r w:rsidRPr="00F91553">
        <w:rPr>
          <w:rFonts w:cs="Arial"/>
        </w:rPr>
        <w:t>Раздел 1. Бюджетные ассигнования по расходам местного</w:t>
      </w:r>
    </w:p>
    <w:p w:rsidR="00D26D6A" w:rsidRPr="00F91553" w:rsidRDefault="00D26D6A" w:rsidP="00D26D6A">
      <w:pPr>
        <w:pStyle w:val="ConsPlusNormal"/>
        <w:jc w:val="center"/>
        <w:rPr>
          <w:rFonts w:cs="Arial"/>
        </w:rPr>
      </w:pPr>
      <w:r w:rsidRPr="00F91553">
        <w:rPr>
          <w:rFonts w:cs="Arial"/>
        </w:rPr>
        <w:t>Бюджета Новоичинского сельсовета Куйбышевского района Новосибирской области</w:t>
      </w:r>
    </w:p>
    <w:p w:rsidR="00D26D6A" w:rsidRPr="00F91553" w:rsidRDefault="00D26D6A" w:rsidP="00D26D6A">
      <w:pPr>
        <w:pStyle w:val="ConsPlusNormal"/>
        <w:jc w:val="center"/>
        <w:rPr>
          <w:rFonts w:cs="Arial"/>
        </w:rPr>
      </w:pPr>
      <w:r w:rsidRPr="00F91553">
        <w:rPr>
          <w:rFonts w:cs="Arial"/>
        </w:rPr>
        <w:t xml:space="preserve"> в разрезе главных распорядителей, разделов, подразделов, целевых статей</w:t>
      </w:r>
    </w:p>
    <w:p w:rsidR="00D26D6A" w:rsidRPr="00F91553" w:rsidRDefault="00D26D6A" w:rsidP="00D26D6A">
      <w:pPr>
        <w:pStyle w:val="ConsPlusNormal"/>
        <w:jc w:val="center"/>
        <w:rPr>
          <w:rFonts w:cs="Arial"/>
        </w:rPr>
      </w:pPr>
      <w:r w:rsidRPr="00F91553">
        <w:rPr>
          <w:rFonts w:cs="Arial"/>
        </w:rPr>
        <w:t>(муниципальных программ и</w:t>
      </w:r>
    </w:p>
    <w:p w:rsidR="00D26D6A" w:rsidRPr="00F91553" w:rsidRDefault="00D26D6A" w:rsidP="00D26D6A">
      <w:pPr>
        <w:pStyle w:val="ConsPlusNormal"/>
        <w:jc w:val="center"/>
        <w:rPr>
          <w:rFonts w:cs="Arial"/>
        </w:rPr>
      </w:pPr>
      <w:r w:rsidRPr="00F91553">
        <w:rPr>
          <w:rFonts w:cs="Arial"/>
        </w:rPr>
        <w:t>непрограммных направлений деятельности), групп и подгрупп</w:t>
      </w:r>
    </w:p>
    <w:p w:rsidR="00D26D6A" w:rsidRPr="00F91553" w:rsidRDefault="00D26D6A" w:rsidP="00D26D6A">
      <w:pPr>
        <w:pStyle w:val="ConsPlusNormal"/>
        <w:jc w:val="center"/>
        <w:rPr>
          <w:rFonts w:cs="Arial"/>
        </w:rPr>
      </w:pPr>
      <w:r w:rsidRPr="00F91553">
        <w:rPr>
          <w:rFonts w:cs="Arial"/>
        </w:rPr>
        <w:t>видов расходов классификации расходов местного бюджета</w:t>
      </w:r>
    </w:p>
    <w:p w:rsidR="00D26D6A" w:rsidRPr="00F91553" w:rsidRDefault="00D26D6A" w:rsidP="00D26D6A">
      <w:pPr>
        <w:pStyle w:val="ConsPlusNormal"/>
        <w:ind w:firstLine="540"/>
        <w:jc w:val="both"/>
        <w:rPr>
          <w:rFonts w:cs="Arial"/>
        </w:rPr>
      </w:pPr>
    </w:p>
    <w:tbl>
      <w:tblPr>
        <w:tblW w:w="0" w:type="auto"/>
        <w:tblInd w:w="62" w:type="dxa"/>
        <w:tblLayout w:type="fixed"/>
        <w:tblCellMar>
          <w:top w:w="102" w:type="dxa"/>
          <w:left w:w="62" w:type="dxa"/>
          <w:bottom w:w="102" w:type="dxa"/>
          <w:right w:w="62" w:type="dxa"/>
        </w:tblCellMar>
        <w:tblLook w:val="0000"/>
      </w:tblPr>
      <w:tblGrid>
        <w:gridCol w:w="1276"/>
        <w:gridCol w:w="1276"/>
        <w:gridCol w:w="850"/>
        <w:gridCol w:w="1019"/>
        <w:gridCol w:w="1077"/>
        <w:gridCol w:w="850"/>
        <w:gridCol w:w="907"/>
        <w:gridCol w:w="907"/>
        <w:gridCol w:w="907"/>
      </w:tblGrid>
      <w:tr w:rsidR="00D26D6A" w:rsidRPr="00F91553" w:rsidTr="00F91553">
        <w:tc>
          <w:tcPr>
            <w:tcW w:w="1276"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ind w:firstLine="0"/>
              <w:rPr>
                <w:rFonts w:cs="Arial"/>
              </w:rPr>
            </w:pPr>
            <w:r w:rsidRPr="00F91553">
              <w:rPr>
                <w:rFonts w:cs="Arial"/>
              </w:rPr>
              <w:t>Наименование показателя</w:t>
            </w:r>
          </w:p>
        </w:tc>
        <w:tc>
          <w:tcPr>
            <w:tcW w:w="5072" w:type="dxa"/>
            <w:gridSpan w:val="5"/>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r w:rsidRPr="00F91553">
              <w:rPr>
                <w:rFonts w:cs="Arial"/>
              </w:rPr>
              <w:t>Код по классификации расходов бюджета</w:t>
            </w:r>
          </w:p>
        </w:tc>
        <w:tc>
          <w:tcPr>
            <w:tcW w:w="2721" w:type="dxa"/>
            <w:gridSpan w:val="3"/>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r w:rsidRPr="00F91553">
              <w:rPr>
                <w:rFonts w:cs="Arial"/>
              </w:rPr>
              <w:t>Сумма</w:t>
            </w:r>
          </w:p>
        </w:tc>
      </w:tr>
      <w:tr w:rsidR="00D26D6A" w:rsidRPr="00F91553" w:rsidTr="00F91553">
        <w:tc>
          <w:tcPr>
            <w:tcW w:w="1276"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ind w:firstLine="0"/>
              <w:rPr>
                <w:rFonts w:cs="Arial"/>
              </w:rPr>
            </w:pPr>
            <w:r w:rsidRPr="00F91553">
              <w:rPr>
                <w:rFonts w:cs="Arial"/>
              </w:rPr>
              <w:t>код главного распорядителя бюджетных средств</w:t>
            </w: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ind w:firstLine="0"/>
              <w:rPr>
                <w:rFonts w:cs="Arial"/>
              </w:rPr>
            </w:pPr>
            <w:r w:rsidRPr="00F91553">
              <w:rPr>
                <w:rFonts w:cs="Arial"/>
              </w:rPr>
              <w:t>раздела</w:t>
            </w:r>
          </w:p>
        </w:tc>
        <w:tc>
          <w:tcPr>
            <w:tcW w:w="1019"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ind w:firstLine="0"/>
              <w:rPr>
                <w:rFonts w:cs="Arial"/>
              </w:rPr>
            </w:pPr>
            <w:r w:rsidRPr="00F91553">
              <w:rPr>
                <w:rFonts w:cs="Arial"/>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ind w:firstLine="0"/>
              <w:rPr>
                <w:rFonts w:cs="Arial"/>
              </w:rPr>
            </w:pPr>
            <w:r w:rsidRPr="00F91553">
              <w:rPr>
                <w:rFonts w:cs="Arial"/>
              </w:rPr>
              <w:t>целевой статьи расходов</w:t>
            </w: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ind w:firstLine="0"/>
              <w:rPr>
                <w:rFonts w:cs="Arial"/>
              </w:rPr>
            </w:pPr>
            <w:r w:rsidRPr="00F91553">
              <w:rPr>
                <w:rFonts w:cs="Arial"/>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ind w:firstLine="0"/>
              <w:rPr>
                <w:rFonts w:cs="Arial"/>
              </w:rPr>
            </w:pPr>
            <w:r w:rsidRPr="00F91553">
              <w:rPr>
                <w:rFonts w:cs="Arial"/>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ind w:firstLine="0"/>
              <w:rPr>
                <w:rFonts w:cs="Arial"/>
              </w:rPr>
            </w:pPr>
            <w:r w:rsidRPr="00F91553">
              <w:rPr>
                <w:rFonts w:cs="Arial"/>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ind w:firstLine="0"/>
              <w:rPr>
                <w:rFonts w:cs="Arial"/>
              </w:rPr>
            </w:pPr>
            <w:r w:rsidRPr="00F91553">
              <w:rPr>
                <w:rFonts w:cs="Arial"/>
              </w:rPr>
              <w:t>20___ год</w:t>
            </w:r>
          </w:p>
        </w:tc>
      </w:tr>
      <w:tr w:rsidR="00D26D6A" w:rsidRPr="00F91553" w:rsidTr="00F91553">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1</w:t>
            </w:r>
          </w:p>
        </w:tc>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AC626B">
            <w:pPr>
              <w:pStyle w:val="ConsPlusNormal"/>
              <w:ind w:firstLine="0"/>
              <w:jc w:val="center"/>
              <w:rPr>
                <w:rFonts w:cs="Arial"/>
              </w:rPr>
            </w:pPr>
            <w:r w:rsidRPr="00F91553">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ind w:firstLine="0"/>
              <w:jc w:val="center"/>
              <w:rPr>
                <w:rFonts w:cs="Arial"/>
              </w:rPr>
            </w:pPr>
            <w:r w:rsidRPr="00F91553">
              <w:rPr>
                <w:rFonts w:cs="Arial"/>
              </w:rPr>
              <w:t>3</w:t>
            </w:r>
          </w:p>
        </w:tc>
        <w:tc>
          <w:tcPr>
            <w:tcW w:w="1019"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ind w:firstLine="0"/>
              <w:jc w:val="center"/>
              <w:rPr>
                <w:rFonts w:cs="Arial"/>
              </w:rPr>
            </w:pPr>
            <w:r w:rsidRPr="00F91553">
              <w:rPr>
                <w:rFonts w:cs="Arial"/>
              </w:rPr>
              <w:t>4</w:t>
            </w:r>
          </w:p>
        </w:tc>
        <w:tc>
          <w:tcPr>
            <w:tcW w:w="107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AC626B">
            <w:pPr>
              <w:pStyle w:val="ConsPlusNormal"/>
              <w:ind w:firstLine="0"/>
              <w:jc w:val="center"/>
              <w:rPr>
                <w:rFonts w:cs="Arial"/>
              </w:rPr>
            </w:pPr>
            <w:r w:rsidRPr="00F91553">
              <w:rPr>
                <w:rFonts w:cs="Arial"/>
              </w:rPr>
              <w:t>5</w:t>
            </w: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ind w:firstLine="0"/>
              <w:jc w:val="center"/>
              <w:rPr>
                <w:rFonts w:cs="Arial"/>
              </w:rPr>
            </w:pPr>
            <w:r w:rsidRPr="00F91553">
              <w:rPr>
                <w:rFonts w:cs="Arial"/>
              </w:rPr>
              <w:t>6</w:t>
            </w:r>
          </w:p>
        </w:tc>
        <w:tc>
          <w:tcPr>
            <w:tcW w:w="90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AC626B">
            <w:pPr>
              <w:pStyle w:val="ConsPlusNormal"/>
              <w:ind w:firstLine="0"/>
              <w:jc w:val="center"/>
              <w:rPr>
                <w:rFonts w:cs="Arial"/>
              </w:rPr>
            </w:pPr>
            <w:r w:rsidRPr="00F91553">
              <w:rPr>
                <w:rFonts w:cs="Arial"/>
              </w:rPr>
              <w:t>7</w:t>
            </w:r>
          </w:p>
        </w:tc>
        <w:tc>
          <w:tcPr>
            <w:tcW w:w="90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AC626B">
            <w:pPr>
              <w:pStyle w:val="ConsPlusNormal"/>
              <w:ind w:firstLine="0"/>
              <w:jc w:val="center"/>
              <w:rPr>
                <w:rFonts w:cs="Arial"/>
              </w:rPr>
            </w:pPr>
            <w:r w:rsidRPr="00F91553">
              <w:rPr>
                <w:rFonts w:cs="Arial"/>
              </w:rPr>
              <w:t>8</w:t>
            </w:r>
          </w:p>
        </w:tc>
        <w:tc>
          <w:tcPr>
            <w:tcW w:w="90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AC626B">
            <w:pPr>
              <w:pStyle w:val="ConsPlusNormal"/>
              <w:ind w:firstLine="0"/>
              <w:jc w:val="center"/>
              <w:rPr>
                <w:rFonts w:cs="Arial"/>
              </w:rPr>
            </w:pPr>
            <w:r w:rsidRPr="00F91553">
              <w:rPr>
                <w:rFonts w:cs="Arial"/>
              </w:rPr>
              <w:t>9</w:t>
            </w:r>
          </w:p>
        </w:tc>
      </w:tr>
      <w:tr w:rsidR="00D26D6A" w:rsidRPr="00F91553" w:rsidTr="00F91553">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19"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7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19"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7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ind w:firstLine="0"/>
              <w:rPr>
                <w:rFonts w:cs="Arial"/>
              </w:rPr>
            </w:pPr>
            <w:r w:rsidRPr="00F91553">
              <w:rPr>
                <w:rFonts w:cs="Arial"/>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19"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7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center"/>
        <w:outlineLvl w:val="2"/>
        <w:rPr>
          <w:rFonts w:cs="Arial"/>
        </w:rPr>
      </w:pPr>
      <w:r w:rsidRPr="00F91553">
        <w:rPr>
          <w:rFonts w:cs="Arial"/>
        </w:rPr>
        <w:t>Раздел 2. Бюджетные ассигнования по источникам</w:t>
      </w:r>
    </w:p>
    <w:p w:rsidR="00D26D6A" w:rsidRPr="00F91553" w:rsidRDefault="00D26D6A" w:rsidP="00D26D6A">
      <w:pPr>
        <w:pStyle w:val="ConsPlusNormal"/>
        <w:jc w:val="center"/>
        <w:rPr>
          <w:rFonts w:cs="Arial"/>
        </w:rPr>
      </w:pPr>
      <w:r w:rsidRPr="00F91553">
        <w:rPr>
          <w:rFonts w:cs="Arial"/>
        </w:rPr>
        <w:t>финансирования дефицита бюджета Новоичинского сельсовета Куйбышевского района Новосибирской области</w:t>
      </w:r>
    </w:p>
    <w:p w:rsidR="00D26D6A" w:rsidRPr="00F91553" w:rsidRDefault="00D26D6A" w:rsidP="00D26D6A">
      <w:pPr>
        <w:pStyle w:val="ConsPlusNormal"/>
        <w:jc w:val="center"/>
        <w:rPr>
          <w:rFonts w:cs="Arial"/>
        </w:rPr>
      </w:pPr>
      <w:r w:rsidRPr="00F91553">
        <w:rPr>
          <w:rFonts w:cs="Arial"/>
        </w:rPr>
        <w:t>в разрезе главных администраторов источников финансирования</w:t>
      </w:r>
    </w:p>
    <w:p w:rsidR="00D26D6A" w:rsidRPr="00F91553" w:rsidRDefault="00D26D6A" w:rsidP="00D26D6A">
      <w:pPr>
        <w:pStyle w:val="ConsPlusNormal"/>
        <w:jc w:val="center"/>
        <w:rPr>
          <w:rFonts w:cs="Arial"/>
        </w:rPr>
      </w:pPr>
      <w:r w:rsidRPr="00F91553">
        <w:rPr>
          <w:rFonts w:cs="Arial"/>
        </w:rPr>
        <w:t>дефицита местного бюджета и кодов источников</w:t>
      </w:r>
    </w:p>
    <w:p w:rsidR="00D26D6A" w:rsidRPr="00F91553" w:rsidRDefault="00D26D6A" w:rsidP="00D26D6A">
      <w:pPr>
        <w:pStyle w:val="ConsPlusNormal"/>
        <w:jc w:val="center"/>
        <w:rPr>
          <w:rFonts w:cs="Arial"/>
        </w:rPr>
      </w:pPr>
      <w:r w:rsidRPr="00F91553">
        <w:rPr>
          <w:rFonts w:cs="Arial"/>
        </w:rPr>
        <w:t>финансирования дефицита местного бюджета классификации</w:t>
      </w:r>
    </w:p>
    <w:p w:rsidR="00D26D6A" w:rsidRPr="00F91553" w:rsidRDefault="00D26D6A" w:rsidP="00D26D6A">
      <w:pPr>
        <w:pStyle w:val="ConsPlusNormal"/>
        <w:jc w:val="center"/>
        <w:rPr>
          <w:rFonts w:cs="Arial"/>
        </w:rPr>
      </w:pPr>
      <w:r w:rsidRPr="00F91553">
        <w:rPr>
          <w:rFonts w:cs="Arial"/>
        </w:rPr>
        <w:t>источников финансирования дефицитов бюджетов</w:t>
      </w:r>
    </w:p>
    <w:p w:rsidR="00D26D6A" w:rsidRPr="00F91553" w:rsidRDefault="00D26D6A" w:rsidP="00D26D6A">
      <w:pPr>
        <w:pStyle w:val="ConsPlusNormal"/>
        <w:ind w:firstLine="540"/>
        <w:jc w:val="both"/>
        <w:rPr>
          <w:rFonts w:cs="Arial"/>
        </w:rPr>
      </w:pPr>
    </w:p>
    <w:tbl>
      <w:tblPr>
        <w:tblW w:w="0" w:type="auto"/>
        <w:tblInd w:w="62" w:type="dxa"/>
        <w:tblLayout w:type="fixed"/>
        <w:tblCellMar>
          <w:top w:w="102" w:type="dxa"/>
          <w:left w:w="62" w:type="dxa"/>
          <w:bottom w:w="102" w:type="dxa"/>
          <w:right w:w="62" w:type="dxa"/>
        </w:tblCellMar>
        <w:tblLook w:val="0000"/>
      </w:tblPr>
      <w:tblGrid>
        <w:gridCol w:w="1700"/>
        <w:gridCol w:w="3969"/>
        <w:gridCol w:w="1133"/>
        <w:gridCol w:w="1133"/>
        <w:gridCol w:w="1133"/>
      </w:tblGrid>
      <w:tr w:rsidR="00D26D6A" w:rsidRPr="00F91553" w:rsidTr="00F91553">
        <w:tc>
          <w:tcPr>
            <w:tcW w:w="1700"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Код</w:t>
            </w:r>
          </w:p>
        </w:tc>
        <w:tc>
          <w:tcPr>
            <w:tcW w:w="3969"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Наименование кода группы, подгруппы, статьи и вида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Сумма</w:t>
            </w:r>
          </w:p>
        </w:tc>
      </w:tr>
      <w:tr w:rsidR="00D26D6A" w:rsidRPr="00F91553" w:rsidTr="00F91553">
        <w:tc>
          <w:tcPr>
            <w:tcW w:w="1700"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3969"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w:t>
            </w:r>
          </w:p>
        </w:tc>
      </w:tr>
      <w:tr w:rsidR="00D26D6A" w:rsidRPr="00F91553" w:rsidTr="00F91553">
        <w:tc>
          <w:tcPr>
            <w:tcW w:w="170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1</w:t>
            </w:r>
          </w:p>
        </w:tc>
        <w:tc>
          <w:tcPr>
            <w:tcW w:w="3969"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3</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4</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5</w:t>
            </w:r>
          </w:p>
        </w:tc>
      </w:tr>
      <w:tr w:rsidR="00D26D6A" w:rsidRPr="00F91553" w:rsidTr="00F91553">
        <w:tc>
          <w:tcPr>
            <w:tcW w:w="170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3969"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170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Итого</w:t>
            </w:r>
          </w:p>
        </w:tc>
        <w:tc>
          <w:tcPr>
            <w:tcW w:w="3969"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№2</w:t>
      </w:r>
    </w:p>
    <w:p w:rsidR="00D26D6A" w:rsidRPr="00F91553" w:rsidRDefault="00D26D6A" w:rsidP="00D26D6A">
      <w:pPr>
        <w:pStyle w:val="ConsPlusNormal"/>
        <w:jc w:val="right"/>
        <w:outlineLvl w:val="1"/>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center"/>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center"/>
        <w:rPr>
          <w:rFonts w:ascii="Arial" w:hAnsi="Arial" w:cs="Arial"/>
        </w:rPr>
      </w:pPr>
      <w:bookmarkStart w:id="101" w:name="Par460"/>
      <w:bookmarkEnd w:id="101"/>
      <w:r w:rsidRPr="00F91553">
        <w:rPr>
          <w:rFonts w:ascii="Arial" w:hAnsi="Arial" w:cs="Arial"/>
        </w:rPr>
        <w:t>Уведомление №</w:t>
      </w:r>
    </w:p>
    <w:p w:rsidR="00D26D6A" w:rsidRPr="00F91553" w:rsidRDefault="00D26D6A" w:rsidP="00D26D6A">
      <w:pPr>
        <w:pStyle w:val="ConsPlusNonformat"/>
        <w:jc w:val="center"/>
        <w:rPr>
          <w:rFonts w:ascii="Arial" w:hAnsi="Arial" w:cs="Arial"/>
        </w:rPr>
      </w:pPr>
      <w:r w:rsidRPr="00F91553">
        <w:rPr>
          <w:rFonts w:ascii="Arial" w:hAnsi="Arial" w:cs="Arial"/>
        </w:rPr>
        <w:t>о бюджетных ассигнованиях по расходам 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на 20___ год и плановый период 20___ и 20___ годов</w:t>
      </w:r>
    </w:p>
    <w:p w:rsidR="00D26D6A" w:rsidRPr="00F91553" w:rsidRDefault="00D26D6A" w:rsidP="00D26D6A">
      <w:pPr>
        <w:pStyle w:val="ConsPlusNonformat"/>
        <w:jc w:val="both"/>
        <w:rPr>
          <w:rFonts w:ascii="Arial" w:hAnsi="Arial" w:cs="Arial"/>
        </w:rPr>
      </w:pPr>
      <w:r w:rsidRPr="00F91553">
        <w:rPr>
          <w:rFonts w:ascii="Arial" w:hAnsi="Arial" w:cs="Arial"/>
        </w:rPr>
        <w:t xml:space="preserve">                            от ________________</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Наименование органа,          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исполняющего бюджет           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Главный распорядитель         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Единица измерения: руб.                            по </w:t>
      </w:r>
      <w:hyperlink r:id="rId1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Основание                     _____________________________________________</w:t>
      </w:r>
    </w:p>
    <w:p w:rsidR="00D26D6A" w:rsidRPr="00F91553" w:rsidRDefault="00D26D6A" w:rsidP="00D26D6A">
      <w:pPr>
        <w:pStyle w:val="ConsPlusNormal"/>
        <w:ind w:firstLine="540"/>
        <w:jc w:val="both"/>
        <w:rPr>
          <w:rFonts w:cs="Arial"/>
        </w:rPr>
      </w:pPr>
    </w:p>
    <w:tbl>
      <w:tblPr>
        <w:tblW w:w="10348" w:type="dxa"/>
        <w:tblInd w:w="62" w:type="dxa"/>
        <w:tblLayout w:type="fixed"/>
        <w:tblCellMar>
          <w:top w:w="102" w:type="dxa"/>
          <w:left w:w="62" w:type="dxa"/>
          <w:bottom w:w="102" w:type="dxa"/>
          <w:right w:w="62" w:type="dxa"/>
        </w:tblCellMar>
        <w:tblLook w:val="0000"/>
      </w:tblPr>
      <w:tblGrid>
        <w:gridCol w:w="1701"/>
        <w:gridCol w:w="1276"/>
        <w:gridCol w:w="1418"/>
        <w:gridCol w:w="992"/>
        <w:gridCol w:w="1134"/>
        <w:gridCol w:w="1134"/>
        <w:gridCol w:w="1134"/>
        <w:gridCol w:w="992"/>
        <w:gridCol w:w="567"/>
      </w:tblGrid>
      <w:tr w:rsidR="00D26D6A" w:rsidRPr="00F91553" w:rsidTr="00F91553">
        <w:trPr>
          <w:trHeight w:val="556"/>
        </w:trPr>
        <w:tc>
          <w:tcPr>
            <w:tcW w:w="170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Наименование показателя</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Код бюджетной классификации</w:t>
            </w:r>
          </w:p>
        </w:tc>
        <w:tc>
          <w:tcPr>
            <w:tcW w:w="3827" w:type="dxa"/>
            <w:gridSpan w:val="4"/>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Сумма</w:t>
            </w:r>
          </w:p>
        </w:tc>
      </w:tr>
      <w:tr w:rsidR="00D26D6A" w:rsidRPr="00F91553" w:rsidTr="00F91553">
        <w:tc>
          <w:tcPr>
            <w:tcW w:w="170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раздела</w:t>
            </w:r>
          </w:p>
        </w:tc>
        <w:tc>
          <w:tcPr>
            <w:tcW w:w="1418"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подраздела</w:t>
            </w: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целевой статьи</w:t>
            </w: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c>
          <w:tcPr>
            <w:tcW w:w="170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1</w:t>
            </w:r>
          </w:p>
        </w:tc>
        <w:tc>
          <w:tcPr>
            <w:tcW w:w="1418"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w:t>
            </w: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4</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5</w:t>
            </w: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7</w:t>
            </w:r>
          </w:p>
        </w:tc>
      </w:tr>
      <w:tr w:rsidR="00D26D6A" w:rsidRPr="00F91553" w:rsidTr="00F91553">
        <w:tc>
          <w:tcPr>
            <w:tcW w:w="170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8"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56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rPr>
          <w:trHeight w:val="426"/>
        </w:trPr>
        <w:tc>
          <w:tcPr>
            <w:tcW w:w="170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r w:rsidRPr="00F91553">
              <w:rPr>
                <w:rFonts w:cs="Arial"/>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8"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56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both"/>
        <w:rPr>
          <w:rFonts w:ascii="Arial" w:hAnsi="Arial" w:cs="Arial"/>
        </w:rPr>
      </w:pPr>
      <w:r w:rsidRPr="00F91553">
        <w:rPr>
          <w:rFonts w:ascii="Arial" w:hAnsi="Arial" w:cs="Arial"/>
        </w:rPr>
        <w:t>Руководитель финансового органа (уполномоченное лицо)                           _________ 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(подпись)         (расшифровка подписи)</w:t>
      </w: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 3</w:t>
      </w:r>
    </w:p>
    <w:p w:rsidR="00D26D6A" w:rsidRPr="00F91553" w:rsidRDefault="00D26D6A" w:rsidP="00D26D6A">
      <w:pPr>
        <w:pStyle w:val="ConsPlusNormal"/>
        <w:jc w:val="right"/>
        <w:outlineLvl w:val="1"/>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outlineLvl w:val="1"/>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center"/>
        <w:rPr>
          <w:rFonts w:ascii="Arial" w:hAnsi="Arial" w:cs="Arial"/>
        </w:rPr>
      </w:pPr>
      <w:bookmarkStart w:id="102" w:name="Par531"/>
      <w:bookmarkEnd w:id="102"/>
      <w:r w:rsidRPr="00F91553">
        <w:rPr>
          <w:rFonts w:ascii="Arial" w:hAnsi="Arial" w:cs="Arial"/>
        </w:rPr>
        <w:t>УВЕДОМЛЕНИЕ №</w:t>
      </w:r>
    </w:p>
    <w:p w:rsidR="00D26D6A" w:rsidRPr="00F91553" w:rsidRDefault="00D26D6A" w:rsidP="00D26D6A">
      <w:pPr>
        <w:pStyle w:val="ConsPlusNonformat"/>
        <w:jc w:val="center"/>
        <w:rPr>
          <w:rFonts w:ascii="Arial" w:hAnsi="Arial" w:cs="Arial"/>
        </w:rPr>
      </w:pPr>
      <w:r w:rsidRPr="00F91553">
        <w:rPr>
          <w:rFonts w:ascii="Arial" w:hAnsi="Arial" w:cs="Arial"/>
        </w:rPr>
        <w:t>о бюджетных ассигнованиях по источникам финансирования</w:t>
      </w:r>
    </w:p>
    <w:p w:rsidR="00D26D6A" w:rsidRPr="00F91553" w:rsidRDefault="00D26D6A" w:rsidP="00D26D6A">
      <w:pPr>
        <w:pStyle w:val="ConsPlusNonformat"/>
        <w:jc w:val="center"/>
        <w:rPr>
          <w:rFonts w:ascii="Arial" w:hAnsi="Arial" w:cs="Arial"/>
        </w:rPr>
      </w:pPr>
      <w:r w:rsidRPr="00F91553">
        <w:rPr>
          <w:rFonts w:ascii="Arial" w:hAnsi="Arial" w:cs="Arial"/>
        </w:rPr>
        <w:t>дефицита местного бюджета 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на 20___ год и плановый период 20___ и 20___ годов</w:t>
      </w:r>
    </w:p>
    <w:p w:rsidR="00D26D6A" w:rsidRPr="00F91553" w:rsidRDefault="00D26D6A" w:rsidP="00D26D6A">
      <w:pPr>
        <w:pStyle w:val="ConsPlusNonformat"/>
        <w:jc w:val="center"/>
        <w:rPr>
          <w:rFonts w:ascii="Arial" w:hAnsi="Arial" w:cs="Arial"/>
        </w:rPr>
      </w:pPr>
      <w:r w:rsidRPr="00F91553">
        <w:rPr>
          <w:rFonts w:ascii="Arial" w:hAnsi="Arial" w:cs="Arial"/>
        </w:rPr>
        <w:t>от ________________</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Наименование органа, исполняющего бюджет   ___________________</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Главный администратор источников</w:t>
      </w:r>
    </w:p>
    <w:p w:rsidR="00D26D6A" w:rsidRPr="00F91553" w:rsidRDefault="00D26D6A" w:rsidP="00D26D6A">
      <w:pPr>
        <w:pStyle w:val="ConsPlusNonformat"/>
        <w:jc w:val="both"/>
        <w:rPr>
          <w:rFonts w:ascii="Arial" w:hAnsi="Arial" w:cs="Arial"/>
        </w:rPr>
      </w:pPr>
      <w:r w:rsidRPr="00F91553">
        <w:rPr>
          <w:rFonts w:ascii="Arial" w:hAnsi="Arial" w:cs="Arial"/>
        </w:rPr>
        <w:t>финансирования дефицита местного  бюджета 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 </w:t>
      </w:r>
      <w:hyperlink r:id="rId1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Единица измерения: руб.               ___________________  └─────────┘</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Основание   __________________________________________________</w:t>
      </w:r>
    </w:p>
    <w:p w:rsidR="00D26D6A" w:rsidRPr="00F91553" w:rsidRDefault="00D26D6A" w:rsidP="00D26D6A">
      <w:pPr>
        <w:pStyle w:val="ConsPlusNormal"/>
        <w:ind w:firstLine="540"/>
        <w:jc w:val="both"/>
        <w:rPr>
          <w:rFonts w:cs="Arial"/>
        </w:rPr>
      </w:pPr>
    </w:p>
    <w:tbl>
      <w:tblPr>
        <w:tblW w:w="0" w:type="auto"/>
        <w:tblInd w:w="62" w:type="dxa"/>
        <w:tblLayout w:type="fixed"/>
        <w:tblCellMar>
          <w:top w:w="102" w:type="dxa"/>
          <w:left w:w="62" w:type="dxa"/>
          <w:bottom w:w="102" w:type="dxa"/>
          <w:right w:w="62" w:type="dxa"/>
        </w:tblCellMar>
        <w:tblLook w:val="0000"/>
      </w:tblPr>
      <w:tblGrid>
        <w:gridCol w:w="1701"/>
        <w:gridCol w:w="3969"/>
        <w:gridCol w:w="1133"/>
        <w:gridCol w:w="1133"/>
        <w:gridCol w:w="1133"/>
      </w:tblGrid>
      <w:tr w:rsidR="00D26D6A" w:rsidRPr="00F91553" w:rsidTr="00F91553">
        <w:tc>
          <w:tcPr>
            <w:tcW w:w="1701"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Наименование показателя</w:t>
            </w:r>
          </w:p>
        </w:tc>
        <w:tc>
          <w:tcPr>
            <w:tcW w:w="3969"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Код по классификации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Сумма</w:t>
            </w:r>
          </w:p>
        </w:tc>
      </w:tr>
      <w:tr w:rsidR="00D26D6A" w:rsidRPr="00F91553" w:rsidTr="00F91553">
        <w:tc>
          <w:tcPr>
            <w:tcW w:w="1701"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3969"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13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20___ год</w:t>
            </w:r>
          </w:p>
        </w:tc>
        <w:tc>
          <w:tcPr>
            <w:tcW w:w="113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20___ год</w:t>
            </w:r>
          </w:p>
        </w:tc>
        <w:tc>
          <w:tcPr>
            <w:tcW w:w="113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c>
          <w:tcPr>
            <w:tcW w:w="170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1</w:t>
            </w:r>
          </w:p>
        </w:tc>
        <w:tc>
          <w:tcPr>
            <w:tcW w:w="396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2</w:t>
            </w:r>
          </w:p>
        </w:tc>
        <w:tc>
          <w:tcPr>
            <w:tcW w:w="113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3</w:t>
            </w:r>
          </w:p>
        </w:tc>
        <w:tc>
          <w:tcPr>
            <w:tcW w:w="113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4</w:t>
            </w:r>
          </w:p>
        </w:tc>
        <w:tc>
          <w:tcPr>
            <w:tcW w:w="113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5</w:t>
            </w:r>
          </w:p>
        </w:tc>
      </w:tr>
      <w:tr w:rsidR="00D26D6A" w:rsidRPr="00F91553" w:rsidTr="00F91553">
        <w:tc>
          <w:tcPr>
            <w:tcW w:w="170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396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170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396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170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396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170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Итого</w:t>
            </w:r>
          </w:p>
        </w:tc>
        <w:tc>
          <w:tcPr>
            <w:tcW w:w="396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Руководитель финансового органа (уполномоченное лицо)                   _________ _     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(подпись)             (расшифровка подписи)</w:t>
      </w: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 4</w:t>
      </w:r>
    </w:p>
    <w:p w:rsidR="00D26D6A" w:rsidRPr="00F91553" w:rsidRDefault="00D26D6A" w:rsidP="00D26D6A">
      <w:pPr>
        <w:pStyle w:val="ConsPlusNormal"/>
        <w:jc w:val="right"/>
        <w:outlineLvl w:val="1"/>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outlineLvl w:val="1"/>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right"/>
        <w:rPr>
          <w:rFonts w:ascii="Arial" w:hAnsi="Arial" w:cs="Arial"/>
        </w:rPr>
      </w:pPr>
      <w:r w:rsidRPr="00F91553">
        <w:rPr>
          <w:rFonts w:ascii="Arial" w:hAnsi="Arial" w:cs="Arial"/>
        </w:rPr>
        <w:t xml:space="preserve">                                                                 УТВЕРЖДАЮ:</w:t>
      </w:r>
    </w:p>
    <w:p w:rsidR="00D26D6A" w:rsidRPr="00F91553" w:rsidRDefault="00D26D6A" w:rsidP="00D26D6A">
      <w:pPr>
        <w:pStyle w:val="ConsPlusNonformat"/>
        <w:jc w:val="right"/>
        <w:rPr>
          <w:rFonts w:ascii="Arial" w:hAnsi="Arial" w:cs="Arial"/>
        </w:rPr>
      </w:pPr>
    </w:p>
    <w:p w:rsidR="00D26D6A" w:rsidRPr="00F91553" w:rsidRDefault="00D26D6A" w:rsidP="00D26D6A">
      <w:pPr>
        <w:pStyle w:val="ConsPlusNonformat"/>
        <w:jc w:val="right"/>
        <w:rPr>
          <w:rFonts w:ascii="Arial" w:hAnsi="Arial" w:cs="Arial"/>
        </w:rPr>
      </w:pPr>
      <w:r w:rsidRPr="00F91553">
        <w:rPr>
          <w:rFonts w:ascii="Arial" w:hAnsi="Arial" w:cs="Arial"/>
        </w:rPr>
        <w:t xml:space="preserve">                                               ____________________________</w:t>
      </w:r>
    </w:p>
    <w:p w:rsidR="00D26D6A" w:rsidRPr="00F91553" w:rsidRDefault="00D26D6A" w:rsidP="00D26D6A">
      <w:pPr>
        <w:pStyle w:val="ConsPlusNonformat"/>
        <w:jc w:val="right"/>
        <w:rPr>
          <w:rFonts w:ascii="Arial" w:hAnsi="Arial" w:cs="Arial"/>
        </w:rPr>
      </w:pPr>
      <w:r w:rsidRPr="00F91553">
        <w:rPr>
          <w:rFonts w:ascii="Arial" w:hAnsi="Arial" w:cs="Arial"/>
        </w:rPr>
        <w:t xml:space="preserve">                                                 (наименование должности)</w:t>
      </w:r>
    </w:p>
    <w:p w:rsidR="00D26D6A" w:rsidRPr="00F91553" w:rsidRDefault="00D26D6A" w:rsidP="00D26D6A">
      <w:pPr>
        <w:pStyle w:val="ConsPlusNonformat"/>
        <w:jc w:val="right"/>
        <w:rPr>
          <w:rFonts w:ascii="Arial" w:hAnsi="Arial" w:cs="Arial"/>
        </w:rPr>
      </w:pPr>
      <w:r w:rsidRPr="00F91553">
        <w:rPr>
          <w:rFonts w:ascii="Arial" w:hAnsi="Arial" w:cs="Arial"/>
        </w:rPr>
        <w:t xml:space="preserve">                                               ____________________________</w:t>
      </w:r>
    </w:p>
    <w:p w:rsidR="00D26D6A" w:rsidRPr="00F91553" w:rsidRDefault="00D26D6A" w:rsidP="00D26D6A">
      <w:pPr>
        <w:pStyle w:val="ConsPlusNonformat"/>
        <w:jc w:val="right"/>
        <w:rPr>
          <w:rFonts w:ascii="Arial" w:hAnsi="Arial" w:cs="Arial"/>
        </w:rPr>
      </w:pPr>
      <w:r w:rsidRPr="00F91553">
        <w:rPr>
          <w:rFonts w:ascii="Arial" w:hAnsi="Arial" w:cs="Arial"/>
        </w:rPr>
        <w:t xml:space="preserve">                                               (подпись, фамилия, инициалы)</w:t>
      </w:r>
    </w:p>
    <w:p w:rsidR="00D26D6A" w:rsidRPr="00F91553" w:rsidRDefault="00D26D6A" w:rsidP="00D26D6A">
      <w:pPr>
        <w:pStyle w:val="ConsPlusNonformat"/>
        <w:jc w:val="right"/>
        <w:rPr>
          <w:rFonts w:ascii="Arial" w:hAnsi="Arial" w:cs="Arial"/>
        </w:rPr>
      </w:pPr>
      <w:r w:rsidRPr="00F91553">
        <w:rPr>
          <w:rFonts w:ascii="Arial" w:hAnsi="Arial" w:cs="Arial"/>
        </w:rPr>
        <w:t xml:space="preserve">                                               "   " ___________ 20    года</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Единица измерения: руб.                            по </w:t>
      </w:r>
      <w:hyperlink r:id="rId1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center"/>
        <w:rPr>
          <w:rFonts w:ascii="Arial" w:hAnsi="Arial" w:cs="Arial"/>
        </w:rPr>
      </w:pPr>
      <w:bookmarkStart w:id="103" w:name="Par614"/>
      <w:bookmarkEnd w:id="103"/>
      <w:r w:rsidRPr="00F91553">
        <w:rPr>
          <w:rFonts w:ascii="Arial" w:hAnsi="Arial" w:cs="Arial"/>
        </w:rPr>
        <w:t xml:space="preserve">Лимиты бюджетных обязательств местного бюджета </w:t>
      </w:r>
    </w:p>
    <w:p w:rsidR="00D26D6A" w:rsidRPr="00F91553" w:rsidRDefault="00D26D6A" w:rsidP="00D26D6A">
      <w:pPr>
        <w:pStyle w:val="ConsPlusNonformat"/>
        <w:jc w:val="center"/>
        <w:rPr>
          <w:rFonts w:ascii="Arial" w:hAnsi="Arial" w:cs="Arial"/>
        </w:rPr>
      </w:pPr>
      <w:r w:rsidRPr="00F91553">
        <w:rPr>
          <w:rFonts w:ascii="Arial" w:hAnsi="Arial" w:cs="Arial"/>
        </w:rPr>
        <w:t>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на 20___ год и плановый период 20___ и 20___ годов</w:t>
      </w:r>
    </w:p>
    <w:p w:rsidR="00D26D6A" w:rsidRPr="00F91553" w:rsidRDefault="00D26D6A" w:rsidP="00D26D6A">
      <w:pPr>
        <w:pStyle w:val="ConsPlusNormal"/>
        <w:ind w:firstLine="540"/>
        <w:jc w:val="center"/>
        <w:rPr>
          <w:rFonts w:cs="Arial"/>
        </w:rPr>
      </w:pPr>
    </w:p>
    <w:tbl>
      <w:tblPr>
        <w:tblW w:w="0" w:type="auto"/>
        <w:tblInd w:w="62" w:type="dxa"/>
        <w:tblLayout w:type="fixed"/>
        <w:tblCellMar>
          <w:top w:w="102" w:type="dxa"/>
          <w:left w:w="62" w:type="dxa"/>
          <w:bottom w:w="102" w:type="dxa"/>
          <w:right w:w="62" w:type="dxa"/>
        </w:tblCellMar>
        <w:tblLook w:val="0000"/>
      </w:tblPr>
      <w:tblGrid>
        <w:gridCol w:w="1984"/>
        <w:gridCol w:w="1077"/>
        <w:gridCol w:w="680"/>
        <w:gridCol w:w="680"/>
        <w:gridCol w:w="1077"/>
        <w:gridCol w:w="850"/>
        <w:gridCol w:w="907"/>
        <w:gridCol w:w="907"/>
        <w:gridCol w:w="907"/>
      </w:tblGrid>
      <w:tr w:rsidR="00D26D6A" w:rsidRPr="00F91553" w:rsidTr="00F91553">
        <w:tc>
          <w:tcPr>
            <w:tcW w:w="1984"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Наименование</w:t>
            </w:r>
          </w:p>
        </w:tc>
        <w:tc>
          <w:tcPr>
            <w:tcW w:w="4364" w:type="dxa"/>
            <w:gridSpan w:val="5"/>
            <w:tcBorders>
              <w:top w:val="single" w:sz="4" w:space="0" w:color="auto"/>
              <w:left w:val="single" w:sz="4" w:space="0" w:color="auto"/>
              <w:bottom w:val="single" w:sz="4" w:space="0" w:color="auto"/>
              <w:right w:val="single" w:sz="4" w:space="0" w:color="auto"/>
            </w:tcBorders>
            <w:vAlign w:val="bottom"/>
          </w:tcPr>
          <w:p w:rsidR="00D26D6A" w:rsidRPr="00F91553" w:rsidRDefault="00D26D6A" w:rsidP="00F91553">
            <w:pPr>
              <w:pStyle w:val="ConsPlusNormal"/>
              <w:jc w:val="center"/>
              <w:rPr>
                <w:rFonts w:cs="Arial"/>
              </w:rPr>
            </w:pPr>
            <w:r w:rsidRPr="00F91553">
              <w:rPr>
                <w:rFonts w:cs="Arial"/>
              </w:rPr>
              <w:t>Код бюджетной классификации</w:t>
            </w:r>
          </w:p>
        </w:tc>
        <w:tc>
          <w:tcPr>
            <w:tcW w:w="2721" w:type="dxa"/>
            <w:gridSpan w:val="3"/>
            <w:tcBorders>
              <w:top w:val="single" w:sz="4" w:space="0" w:color="auto"/>
              <w:left w:val="single" w:sz="4" w:space="0" w:color="auto"/>
              <w:bottom w:val="single" w:sz="4" w:space="0" w:color="auto"/>
              <w:right w:val="single" w:sz="4" w:space="0" w:color="auto"/>
            </w:tcBorders>
            <w:vAlign w:val="bottom"/>
          </w:tcPr>
          <w:p w:rsidR="00D26D6A" w:rsidRPr="00F91553" w:rsidRDefault="00D26D6A" w:rsidP="00F91553">
            <w:pPr>
              <w:pStyle w:val="ConsPlusNormal"/>
              <w:jc w:val="center"/>
              <w:rPr>
                <w:rFonts w:cs="Arial"/>
              </w:rPr>
            </w:pPr>
            <w:r w:rsidRPr="00F91553">
              <w:rPr>
                <w:rFonts w:cs="Arial"/>
              </w:rPr>
              <w:t>Сумма</w:t>
            </w:r>
          </w:p>
        </w:tc>
      </w:tr>
      <w:tr w:rsidR="00D26D6A" w:rsidRPr="00F91553" w:rsidTr="00F91553">
        <w:tc>
          <w:tcPr>
            <w:tcW w:w="1984"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07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AC626B">
            <w:pPr>
              <w:pStyle w:val="ConsPlusNormal"/>
              <w:ind w:firstLine="0"/>
              <w:rPr>
                <w:rFonts w:cs="Arial"/>
              </w:rPr>
            </w:pPr>
            <w:r w:rsidRPr="00F91553">
              <w:rPr>
                <w:rFonts w:cs="Arial"/>
              </w:rPr>
              <w:t>главного распорядителя средств</w:t>
            </w:r>
          </w:p>
        </w:tc>
        <w:tc>
          <w:tcPr>
            <w:tcW w:w="68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AC626B">
            <w:pPr>
              <w:pStyle w:val="ConsPlusNormal"/>
              <w:ind w:firstLine="0"/>
              <w:rPr>
                <w:rFonts w:cs="Arial"/>
              </w:rPr>
            </w:pPr>
            <w:r w:rsidRPr="00F91553">
              <w:rPr>
                <w:rFonts w:cs="Arial"/>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AC626B">
            <w:pPr>
              <w:pStyle w:val="ConsPlusNormal"/>
              <w:ind w:firstLine="0"/>
              <w:rPr>
                <w:rFonts w:cs="Arial"/>
              </w:rPr>
            </w:pPr>
            <w:r w:rsidRPr="00F91553">
              <w:rPr>
                <w:rFonts w:cs="Arial"/>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c>
          <w:tcPr>
            <w:tcW w:w="1984" w:type="dxa"/>
            <w:tcBorders>
              <w:top w:val="single" w:sz="4" w:space="0" w:color="auto"/>
              <w:left w:val="single" w:sz="4" w:space="0" w:color="auto"/>
              <w:bottom w:val="single" w:sz="4" w:space="0" w:color="auto"/>
              <w:right w:val="single" w:sz="4" w:space="0" w:color="auto"/>
            </w:tcBorders>
            <w:vAlign w:val="bottom"/>
          </w:tcPr>
          <w:p w:rsidR="00D26D6A" w:rsidRPr="00F91553" w:rsidRDefault="00D26D6A" w:rsidP="00F91553">
            <w:pPr>
              <w:pStyle w:val="ConsPlusNormal"/>
              <w:jc w:val="center"/>
              <w:rPr>
                <w:rFonts w:cs="Arial"/>
              </w:rPr>
            </w:pPr>
            <w:r w:rsidRPr="00F91553">
              <w:rPr>
                <w:rFonts w:cs="Arial"/>
              </w:rPr>
              <w:t>1</w:t>
            </w:r>
          </w:p>
        </w:tc>
        <w:tc>
          <w:tcPr>
            <w:tcW w:w="1077" w:type="dxa"/>
            <w:tcBorders>
              <w:top w:val="single" w:sz="4" w:space="0" w:color="auto"/>
              <w:left w:val="single" w:sz="4" w:space="0" w:color="auto"/>
              <w:bottom w:val="single" w:sz="4" w:space="0" w:color="auto"/>
              <w:right w:val="single" w:sz="4" w:space="0" w:color="auto"/>
            </w:tcBorders>
            <w:vAlign w:val="bottom"/>
          </w:tcPr>
          <w:p w:rsidR="00D26D6A" w:rsidRPr="00F91553" w:rsidRDefault="00D26D6A" w:rsidP="00F91553">
            <w:pPr>
              <w:pStyle w:val="ConsPlusNormal"/>
              <w:jc w:val="center"/>
              <w:rPr>
                <w:rFonts w:cs="Arial"/>
              </w:rPr>
            </w:pPr>
            <w:r w:rsidRPr="00F91553">
              <w:rPr>
                <w:rFonts w:cs="Arial"/>
              </w:rPr>
              <w:t>2</w:t>
            </w:r>
          </w:p>
        </w:tc>
        <w:tc>
          <w:tcPr>
            <w:tcW w:w="68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3</w:t>
            </w:r>
          </w:p>
        </w:tc>
        <w:tc>
          <w:tcPr>
            <w:tcW w:w="68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4</w:t>
            </w:r>
          </w:p>
        </w:tc>
        <w:tc>
          <w:tcPr>
            <w:tcW w:w="107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5</w:t>
            </w:r>
          </w:p>
        </w:tc>
        <w:tc>
          <w:tcPr>
            <w:tcW w:w="850" w:type="dxa"/>
            <w:tcBorders>
              <w:top w:val="single" w:sz="4" w:space="0" w:color="auto"/>
              <w:left w:val="single" w:sz="4" w:space="0" w:color="auto"/>
              <w:bottom w:val="single" w:sz="4" w:space="0" w:color="auto"/>
              <w:right w:val="single" w:sz="4" w:space="0" w:color="auto"/>
            </w:tcBorders>
            <w:vAlign w:val="bottom"/>
          </w:tcPr>
          <w:p w:rsidR="00D26D6A" w:rsidRPr="00F91553" w:rsidRDefault="00D26D6A" w:rsidP="00F91553">
            <w:pPr>
              <w:pStyle w:val="ConsPlusNormal"/>
              <w:jc w:val="center"/>
              <w:rPr>
                <w:rFonts w:cs="Arial"/>
              </w:rPr>
            </w:pPr>
            <w:r w:rsidRPr="00F91553">
              <w:rPr>
                <w:rFonts w:cs="Arial"/>
              </w:rPr>
              <w:t>6</w:t>
            </w: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7</w:t>
            </w:r>
          </w:p>
        </w:tc>
        <w:tc>
          <w:tcPr>
            <w:tcW w:w="907" w:type="dxa"/>
            <w:tcBorders>
              <w:top w:val="single" w:sz="4" w:space="0" w:color="auto"/>
              <w:left w:val="single" w:sz="4" w:space="0" w:color="auto"/>
              <w:bottom w:val="single" w:sz="4" w:space="0" w:color="auto"/>
              <w:right w:val="single" w:sz="4" w:space="0" w:color="auto"/>
            </w:tcBorders>
            <w:vAlign w:val="bottom"/>
          </w:tcPr>
          <w:p w:rsidR="00D26D6A" w:rsidRPr="00F91553" w:rsidRDefault="00D26D6A" w:rsidP="00F91553">
            <w:pPr>
              <w:pStyle w:val="ConsPlusNormal"/>
              <w:jc w:val="center"/>
              <w:rPr>
                <w:rFonts w:cs="Arial"/>
              </w:rPr>
            </w:pPr>
            <w:r w:rsidRPr="00F91553">
              <w:rPr>
                <w:rFonts w:cs="Arial"/>
              </w:rPr>
              <w:t>8</w:t>
            </w: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9</w:t>
            </w:r>
          </w:p>
        </w:tc>
      </w:tr>
      <w:tr w:rsidR="00D26D6A" w:rsidRPr="00F91553" w:rsidTr="00F91553">
        <w:tc>
          <w:tcPr>
            <w:tcW w:w="198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7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8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8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7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198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7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8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8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7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198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7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8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8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7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198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7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8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8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7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198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7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8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8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7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198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r w:rsidRPr="00F91553">
              <w:rPr>
                <w:rFonts w:cs="Arial"/>
              </w:rPr>
              <w:t>Итого</w:t>
            </w:r>
          </w:p>
        </w:tc>
        <w:tc>
          <w:tcPr>
            <w:tcW w:w="107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8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8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7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 5</w:t>
      </w:r>
    </w:p>
    <w:p w:rsidR="00D26D6A" w:rsidRPr="00F91553" w:rsidRDefault="00D26D6A" w:rsidP="00D26D6A">
      <w:pPr>
        <w:pStyle w:val="ConsPlusNormal"/>
        <w:jc w:val="right"/>
        <w:outlineLvl w:val="1"/>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center"/>
        <w:rPr>
          <w:rFonts w:ascii="Arial" w:hAnsi="Arial" w:cs="Arial"/>
        </w:rPr>
      </w:pPr>
      <w:bookmarkStart w:id="104" w:name="Par719"/>
      <w:bookmarkEnd w:id="104"/>
      <w:r w:rsidRPr="00F91553">
        <w:rPr>
          <w:rFonts w:ascii="Arial" w:hAnsi="Arial" w:cs="Arial"/>
        </w:rPr>
        <w:t>Уведомление №</w:t>
      </w:r>
    </w:p>
    <w:p w:rsidR="00D26D6A" w:rsidRPr="00F91553" w:rsidRDefault="00D26D6A" w:rsidP="00D26D6A">
      <w:pPr>
        <w:pStyle w:val="ConsPlusNonformat"/>
        <w:jc w:val="center"/>
        <w:rPr>
          <w:rFonts w:ascii="Arial" w:hAnsi="Arial" w:cs="Arial"/>
        </w:rPr>
      </w:pPr>
      <w:r w:rsidRPr="00F91553">
        <w:rPr>
          <w:rFonts w:ascii="Arial" w:hAnsi="Arial" w:cs="Arial"/>
        </w:rPr>
        <w:t xml:space="preserve">о лимитах бюджетных обязательств местного бюджета </w:t>
      </w:r>
    </w:p>
    <w:p w:rsidR="00D26D6A" w:rsidRPr="00F91553" w:rsidRDefault="00D26D6A" w:rsidP="00D26D6A">
      <w:pPr>
        <w:pStyle w:val="ConsPlusNonformat"/>
        <w:jc w:val="center"/>
        <w:rPr>
          <w:rFonts w:ascii="Arial" w:hAnsi="Arial" w:cs="Arial"/>
        </w:rPr>
      </w:pPr>
      <w:r w:rsidRPr="00F91553">
        <w:rPr>
          <w:rFonts w:ascii="Arial" w:hAnsi="Arial" w:cs="Arial"/>
        </w:rPr>
        <w:t>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на 20___ год и плановый период 20___ и 20___ годов</w:t>
      </w:r>
    </w:p>
    <w:p w:rsidR="00D26D6A" w:rsidRPr="00F91553" w:rsidRDefault="00D26D6A" w:rsidP="00D26D6A">
      <w:pPr>
        <w:pStyle w:val="ConsPlusNonformat"/>
        <w:jc w:val="center"/>
        <w:rPr>
          <w:rFonts w:ascii="Arial" w:hAnsi="Arial" w:cs="Arial"/>
        </w:rPr>
      </w:pPr>
      <w:r w:rsidRPr="00F91553">
        <w:rPr>
          <w:rFonts w:ascii="Arial" w:hAnsi="Arial" w:cs="Arial"/>
        </w:rPr>
        <w:t>от ____________________</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Наименование органа,</w:t>
      </w:r>
    </w:p>
    <w:p w:rsidR="00D26D6A" w:rsidRPr="00F91553" w:rsidRDefault="00D26D6A" w:rsidP="00D26D6A">
      <w:pPr>
        <w:pStyle w:val="ConsPlusNonformat"/>
        <w:jc w:val="both"/>
        <w:rPr>
          <w:rFonts w:ascii="Arial" w:hAnsi="Arial" w:cs="Arial"/>
        </w:rPr>
      </w:pPr>
      <w:r w:rsidRPr="00F91553">
        <w:rPr>
          <w:rFonts w:ascii="Arial" w:hAnsi="Arial" w:cs="Arial"/>
        </w:rPr>
        <w:t>исполняющего бюджет   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Главный распорядитель 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Единица измерения: руб.                        по </w:t>
      </w:r>
      <w:hyperlink r:id="rId1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Основание             __________________________________</w:t>
      </w:r>
    </w:p>
    <w:p w:rsidR="00D26D6A" w:rsidRPr="00F91553" w:rsidRDefault="00D26D6A" w:rsidP="00D26D6A">
      <w:pPr>
        <w:pStyle w:val="ConsPlusNormal"/>
        <w:ind w:firstLine="540"/>
        <w:jc w:val="both"/>
        <w:rPr>
          <w:rFonts w:cs="Arial"/>
        </w:rPr>
      </w:pPr>
    </w:p>
    <w:tbl>
      <w:tblPr>
        <w:tblW w:w="0" w:type="auto"/>
        <w:tblInd w:w="62" w:type="dxa"/>
        <w:tblLayout w:type="fixed"/>
        <w:tblCellMar>
          <w:top w:w="102" w:type="dxa"/>
          <w:left w:w="62" w:type="dxa"/>
          <w:bottom w:w="102" w:type="dxa"/>
          <w:right w:w="62" w:type="dxa"/>
        </w:tblCellMar>
        <w:tblLook w:val="0000"/>
      </w:tblPr>
      <w:tblGrid>
        <w:gridCol w:w="2268"/>
        <w:gridCol w:w="680"/>
        <w:gridCol w:w="680"/>
        <w:gridCol w:w="1077"/>
        <w:gridCol w:w="964"/>
        <w:gridCol w:w="1134"/>
        <w:gridCol w:w="1134"/>
        <w:gridCol w:w="1134"/>
      </w:tblGrid>
      <w:tr w:rsidR="00D26D6A" w:rsidRPr="00F91553" w:rsidTr="00F91553">
        <w:tc>
          <w:tcPr>
            <w:tcW w:w="2268"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Наименование</w:t>
            </w:r>
          </w:p>
        </w:tc>
        <w:tc>
          <w:tcPr>
            <w:tcW w:w="3401" w:type="dxa"/>
            <w:gridSpan w:val="4"/>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Код бюджетной классификации</w:t>
            </w:r>
          </w:p>
        </w:tc>
        <w:tc>
          <w:tcPr>
            <w:tcW w:w="3402" w:type="dxa"/>
            <w:gridSpan w:val="3"/>
            <w:tcBorders>
              <w:top w:val="single" w:sz="4" w:space="0" w:color="auto"/>
              <w:left w:val="single" w:sz="4" w:space="0" w:color="auto"/>
              <w:bottom w:val="single" w:sz="4" w:space="0" w:color="auto"/>
            </w:tcBorders>
            <w:vAlign w:val="center"/>
          </w:tcPr>
          <w:p w:rsidR="00D26D6A" w:rsidRPr="00F91553" w:rsidRDefault="00D26D6A" w:rsidP="00F91553">
            <w:pPr>
              <w:pStyle w:val="ConsPlusNormal"/>
              <w:jc w:val="center"/>
              <w:rPr>
                <w:rFonts w:cs="Arial"/>
              </w:rPr>
            </w:pPr>
            <w:r w:rsidRPr="00F91553">
              <w:rPr>
                <w:rFonts w:cs="Arial"/>
              </w:rPr>
              <w:t>Сумма</w:t>
            </w:r>
          </w:p>
        </w:tc>
      </w:tr>
      <w:tr w:rsidR="00D26D6A" w:rsidRPr="00F91553" w:rsidTr="00F91553">
        <w:tc>
          <w:tcPr>
            <w:tcW w:w="2268"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68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целевой статьи</w:t>
            </w:r>
          </w:p>
        </w:tc>
        <w:tc>
          <w:tcPr>
            <w:tcW w:w="96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1134" w:type="dxa"/>
            <w:tcBorders>
              <w:top w:val="single" w:sz="4" w:space="0" w:color="auto"/>
              <w:left w:val="single" w:sz="4" w:space="0" w:color="auto"/>
              <w:bottom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c>
          <w:tcPr>
            <w:tcW w:w="2268"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1</w:t>
            </w:r>
          </w:p>
        </w:tc>
        <w:tc>
          <w:tcPr>
            <w:tcW w:w="68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w:t>
            </w:r>
          </w:p>
        </w:tc>
        <w:tc>
          <w:tcPr>
            <w:tcW w:w="68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3</w:t>
            </w:r>
          </w:p>
        </w:tc>
        <w:tc>
          <w:tcPr>
            <w:tcW w:w="107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4</w:t>
            </w:r>
          </w:p>
        </w:tc>
        <w:tc>
          <w:tcPr>
            <w:tcW w:w="96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6</w:t>
            </w: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7</w:t>
            </w:r>
          </w:p>
        </w:tc>
        <w:tc>
          <w:tcPr>
            <w:tcW w:w="1134" w:type="dxa"/>
            <w:tcBorders>
              <w:top w:val="single" w:sz="4" w:space="0" w:color="auto"/>
              <w:left w:val="single" w:sz="4" w:space="0" w:color="auto"/>
              <w:bottom w:val="single" w:sz="4" w:space="0" w:color="auto"/>
            </w:tcBorders>
            <w:vAlign w:val="center"/>
          </w:tcPr>
          <w:p w:rsidR="00D26D6A" w:rsidRPr="00F91553" w:rsidRDefault="00D26D6A" w:rsidP="00F91553">
            <w:pPr>
              <w:pStyle w:val="ConsPlusNormal"/>
              <w:jc w:val="center"/>
              <w:rPr>
                <w:rFonts w:cs="Arial"/>
              </w:rPr>
            </w:pPr>
            <w:r w:rsidRPr="00F91553">
              <w:rPr>
                <w:rFonts w:cs="Arial"/>
              </w:rPr>
              <w:t>8</w:t>
            </w:r>
          </w:p>
        </w:tc>
      </w:tr>
      <w:tr w:rsidR="00D26D6A" w:rsidRPr="00F91553" w:rsidTr="00F91553">
        <w:tc>
          <w:tcPr>
            <w:tcW w:w="2268"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68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68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7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6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2268"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68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68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7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6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2268"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r w:rsidRPr="00F91553">
              <w:rPr>
                <w:rFonts w:cs="Arial"/>
              </w:rPr>
              <w:t>Итого</w:t>
            </w:r>
          </w:p>
        </w:tc>
        <w:tc>
          <w:tcPr>
            <w:tcW w:w="68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68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7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6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tcBorders>
            <w:vAlign w:val="center"/>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both"/>
        <w:rPr>
          <w:rFonts w:ascii="Arial" w:hAnsi="Arial" w:cs="Arial"/>
        </w:rPr>
      </w:pPr>
      <w:r w:rsidRPr="00F91553">
        <w:rPr>
          <w:rFonts w:ascii="Arial" w:hAnsi="Arial" w:cs="Arial"/>
        </w:rPr>
        <w:t>Руководитель финансового органа (уполномоченное лицо)                           _________ 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(подпись)         (расшифровка подписи)</w:t>
      </w: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 6</w:t>
      </w:r>
    </w:p>
    <w:p w:rsidR="00D26D6A" w:rsidRPr="00F91553" w:rsidRDefault="00D26D6A" w:rsidP="00D26D6A">
      <w:pPr>
        <w:pStyle w:val="ConsPlusNormal"/>
        <w:jc w:val="right"/>
        <w:outlineLvl w:val="1"/>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center"/>
        <w:rPr>
          <w:rFonts w:ascii="Arial" w:hAnsi="Arial" w:cs="Arial"/>
        </w:rPr>
      </w:pPr>
      <w:bookmarkStart w:id="105" w:name="Par1040"/>
      <w:bookmarkEnd w:id="105"/>
      <w:r w:rsidRPr="00F91553">
        <w:rPr>
          <w:rFonts w:ascii="Arial" w:hAnsi="Arial" w:cs="Arial"/>
        </w:rPr>
        <w:t>Уведомление №</w:t>
      </w:r>
    </w:p>
    <w:p w:rsidR="00D26D6A" w:rsidRPr="00F91553" w:rsidRDefault="00D26D6A" w:rsidP="00D26D6A">
      <w:pPr>
        <w:pStyle w:val="ConsPlusNonformat"/>
        <w:jc w:val="center"/>
        <w:rPr>
          <w:rFonts w:ascii="Arial" w:hAnsi="Arial" w:cs="Arial"/>
        </w:rPr>
      </w:pPr>
      <w:r w:rsidRPr="00F91553">
        <w:rPr>
          <w:rFonts w:ascii="Arial" w:hAnsi="Arial" w:cs="Arial"/>
        </w:rPr>
        <w:t>об изменении бюджетных ассигнований местного бюджета Новоичинского</w:t>
      </w:r>
    </w:p>
    <w:p w:rsidR="00D26D6A" w:rsidRPr="00F91553" w:rsidRDefault="00D26D6A" w:rsidP="00D26D6A">
      <w:pPr>
        <w:pStyle w:val="ConsPlusNonformat"/>
        <w:jc w:val="center"/>
        <w:rPr>
          <w:rFonts w:ascii="Arial" w:hAnsi="Arial" w:cs="Arial"/>
        </w:rPr>
      </w:pPr>
      <w:r w:rsidRPr="00F91553">
        <w:rPr>
          <w:rFonts w:ascii="Arial" w:hAnsi="Arial" w:cs="Arial"/>
        </w:rPr>
        <w:t xml:space="preserve">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на 20___ год и плановый период 20___ и 20___ годов</w:t>
      </w:r>
    </w:p>
    <w:p w:rsidR="00D26D6A" w:rsidRPr="00F91553" w:rsidRDefault="00D26D6A" w:rsidP="00D26D6A">
      <w:pPr>
        <w:pStyle w:val="ConsPlusNonformat"/>
        <w:jc w:val="center"/>
        <w:rPr>
          <w:rFonts w:ascii="Arial" w:hAnsi="Arial" w:cs="Arial"/>
        </w:rPr>
      </w:pPr>
      <w:r w:rsidRPr="00F91553">
        <w:rPr>
          <w:rFonts w:ascii="Arial" w:hAnsi="Arial" w:cs="Arial"/>
        </w:rPr>
        <w:t>от ___ __________ 20___ года</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Наименование органа,  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исполняющего бюджет</w:t>
      </w:r>
    </w:p>
    <w:p w:rsidR="00D26D6A" w:rsidRPr="00F91553" w:rsidRDefault="00D26D6A" w:rsidP="00D26D6A">
      <w:pPr>
        <w:pStyle w:val="ConsPlusNonformat"/>
        <w:jc w:val="both"/>
        <w:rPr>
          <w:rFonts w:ascii="Arial" w:hAnsi="Arial" w:cs="Arial"/>
        </w:rPr>
      </w:pPr>
      <w:r w:rsidRPr="00F91553">
        <w:rPr>
          <w:rFonts w:ascii="Arial" w:hAnsi="Arial" w:cs="Arial"/>
        </w:rPr>
        <w:t>Главный распорядитель 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Единица измерения: руб.                         по </w:t>
      </w:r>
      <w:hyperlink r:id="rId2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Основание для внесения изменения _______________________</w:t>
      </w: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tbl>
      <w:tblPr>
        <w:tblW w:w="0" w:type="auto"/>
        <w:tblInd w:w="62" w:type="dxa"/>
        <w:tblLayout w:type="fixed"/>
        <w:tblCellMar>
          <w:top w:w="102" w:type="dxa"/>
          <w:left w:w="62" w:type="dxa"/>
          <w:bottom w:w="102" w:type="dxa"/>
          <w:right w:w="62" w:type="dxa"/>
        </w:tblCellMar>
        <w:tblLook w:val="0000"/>
      </w:tblPr>
      <w:tblGrid>
        <w:gridCol w:w="1474"/>
        <w:gridCol w:w="624"/>
        <w:gridCol w:w="624"/>
        <w:gridCol w:w="907"/>
        <w:gridCol w:w="680"/>
        <w:gridCol w:w="1020"/>
        <w:gridCol w:w="1020"/>
        <w:gridCol w:w="1020"/>
        <w:gridCol w:w="850"/>
        <w:gridCol w:w="850"/>
      </w:tblGrid>
      <w:tr w:rsidR="00D26D6A" w:rsidRPr="00F91553" w:rsidTr="00F91553">
        <w:tc>
          <w:tcPr>
            <w:tcW w:w="1474"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Наименование</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Код бюджетной классификации</w:t>
            </w:r>
          </w:p>
        </w:tc>
        <w:tc>
          <w:tcPr>
            <w:tcW w:w="4760" w:type="dxa"/>
            <w:gridSpan w:val="5"/>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Бюджетные ассигнования</w:t>
            </w:r>
          </w:p>
        </w:tc>
      </w:tr>
      <w:tr w:rsidR="00D26D6A" w:rsidRPr="00F91553" w:rsidTr="00F91553">
        <w:tc>
          <w:tcPr>
            <w:tcW w:w="1474"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624"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раздела</w:t>
            </w:r>
          </w:p>
        </w:tc>
        <w:tc>
          <w:tcPr>
            <w:tcW w:w="624"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вида расходов</w:t>
            </w:r>
          </w:p>
        </w:tc>
        <w:tc>
          <w:tcPr>
            <w:tcW w:w="1020"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текущие изменения (+, -)</w:t>
            </w:r>
          </w:p>
        </w:tc>
        <w:tc>
          <w:tcPr>
            <w:tcW w:w="1020"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ИТОГО на 20___ год с изменениями</w:t>
            </w:r>
          </w:p>
        </w:tc>
        <w:tc>
          <w:tcPr>
            <w:tcW w:w="1700" w:type="dxa"/>
            <w:gridSpan w:val="2"/>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Изменения (+, -)</w:t>
            </w:r>
          </w:p>
        </w:tc>
      </w:tr>
      <w:tr w:rsidR="00D26D6A" w:rsidRPr="00F91553" w:rsidTr="00F91553">
        <w:tc>
          <w:tcPr>
            <w:tcW w:w="1474"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624"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624"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907"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680"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020"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020"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020"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20___ год</w:t>
            </w: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c>
          <w:tcPr>
            <w:tcW w:w="147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1</w:t>
            </w:r>
          </w:p>
        </w:tc>
        <w:tc>
          <w:tcPr>
            <w:tcW w:w="62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w:t>
            </w:r>
          </w:p>
        </w:tc>
        <w:tc>
          <w:tcPr>
            <w:tcW w:w="62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3</w:t>
            </w:r>
          </w:p>
        </w:tc>
        <w:tc>
          <w:tcPr>
            <w:tcW w:w="90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4</w:t>
            </w:r>
          </w:p>
        </w:tc>
        <w:tc>
          <w:tcPr>
            <w:tcW w:w="68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5</w:t>
            </w:r>
          </w:p>
        </w:tc>
        <w:tc>
          <w:tcPr>
            <w:tcW w:w="102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6</w:t>
            </w:r>
          </w:p>
        </w:tc>
        <w:tc>
          <w:tcPr>
            <w:tcW w:w="102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7</w:t>
            </w:r>
          </w:p>
        </w:tc>
        <w:tc>
          <w:tcPr>
            <w:tcW w:w="102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8</w:t>
            </w: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9</w:t>
            </w: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10</w:t>
            </w:r>
          </w:p>
        </w:tc>
      </w:tr>
      <w:tr w:rsidR="00D26D6A" w:rsidRPr="00F91553" w:rsidTr="00F91553">
        <w:tc>
          <w:tcPr>
            <w:tcW w:w="147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62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62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68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147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62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62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68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147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r w:rsidRPr="00F91553">
              <w:rPr>
                <w:rFonts w:cs="Arial"/>
              </w:rPr>
              <w:t>Итого</w:t>
            </w:r>
          </w:p>
        </w:tc>
        <w:tc>
          <w:tcPr>
            <w:tcW w:w="62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62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68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both"/>
        <w:rPr>
          <w:rFonts w:ascii="Arial" w:hAnsi="Arial" w:cs="Arial"/>
        </w:rPr>
      </w:pPr>
      <w:r w:rsidRPr="00F91553">
        <w:rPr>
          <w:rFonts w:ascii="Arial" w:hAnsi="Arial" w:cs="Arial"/>
        </w:rPr>
        <w:t>Руководитель финансового органа (уполномоченное лицо)                           _________ 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(подпись)         (расшифровка подписи)</w:t>
      </w: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right"/>
        <w:outlineLvl w:val="1"/>
        <w:rPr>
          <w:rFonts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 7</w:t>
      </w:r>
    </w:p>
    <w:p w:rsidR="00D26D6A" w:rsidRPr="00F91553" w:rsidRDefault="00D26D6A" w:rsidP="00D26D6A">
      <w:pPr>
        <w:pStyle w:val="ConsPlusNormal"/>
        <w:jc w:val="right"/>
        <w:outlineLvl w:val="1"/>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outlineLvl w:val="1"/>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center"/>
        <w:rPr>
          <w:rFonts w:ascii="Arial" w:hAnsi="Arial" w:cs="Arial"/>
        </w:rPr>
      </w:pPr>
      <w:bookmarkStart w:id="106" w:name="Par1131"/>
      <w:bookmarkEnd w:id="106"/>
      <w:r w:rsidRPr="00F91553">
        <w:rPr>
          <w:rFonts w:ascii="Arial" w:hAnsi="Arial" w:cs="Arial"/>
        </w:rPr>
        <w:t>Уведомление №</w:t>
      </w:r>
    </w:p>
    <w:p w:rsidR="00D26D6A" w:rsidRPr="00F91553" w:rsidRDefault="00D26D6A" w:rsidP="00D26D6A">
      <w:pPr>
        <w:pStyle w:val="ConsPlusNonformat"/>
        <w:jc w:val="center"/>
        <w:rPr>
          <w:rFonts w:ascii="Arial" w:hAnsi="Arial" w:cs="Arial"/>
        </w:rPr>
      </w:pPr>
      <w:r w:rsidRPr="00F91553">
        <w:rPr>
          <w:rFonts w:ascii="Arial" w:hAnsi="Arial" w:cs="Arial"/>
        </w:rPr>
        <w:t>об изменении лимитов бюджетных обязательств местного бюджета</w:t>
      </w:r>
    </w:p>
    <w:p w:rsidR="00D26D6A" w:rsidRPr="00F91553" w:rsidRDefault="00D26D6A" w:rsidP="00D26D6A">
      <w:pPr>
        <w:pStyle w:val="ConsPlusNonformat"/>
        <w:jc w:val="center"/>
        <w:rPr>
          <w:rFonts w:ascii="Arial" w:hAnsi="Arial" w:cs="Arial"/>
        </w:rPr>
      </w:pPr>
      <w:r w:rsidRPr="00F91553">
        <w:rPr>
          <w:rFonts w:ascii="Arial" w:hAnsi="Arial" w:cs="Arial"/>
        </w:rPr>
        <w:t xml:space="preserve"> Новоичинского</w:t>
      </w:r>
    </w:p>
    <w:p w:rsidR="00D26D6A" w:rsidRPr="00F91553" w:rsidRDefault="00D26D6A" w:rsidP="00D26D6A">
      <w:pPr>
        <w:pStyle w:val="ConsPlusNonformat"/>
        <w:jc w:val="center"/>
        <w:rPr>
          <w:rFonts w:ascii="Arial" w:hAnsi="Arial" w:cs="Arial"/>
        </w:rPr>
      </w:pPr>
      <w:r w:rsidRPr="00F91553">
        <w:rPr>
          <w:rFonts w:ascii="Arial" w:hAnsi="Arial" w:cs="Arial"/>
        </w:rPr>
        <w:t xml:space="preserve">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на 20___ год и плановый период 20___ и 20___ годов</w:t>
      </w:r>
    </w:p>
    <w:p w:rsidR="00D26D6A" w:rsidRPr="00F91553" w:rsidRDefault="00D26D6A" w:rsidP="00D26D6A">
      <w:pPr>
        <w:pStyle w:val="ConsPlusNonformat"/>
        <w:jc w:val="center"/>
        <w:rPr>
          <w:rFonts w:ascii="Arial" w:hAnsi="Arial" w:cs="Arial"/>
        </w:rPr>
      </w:pPr>
      <w:r w:rsidRPr="00F91553">
        <w:rPr>
          <w:rFonts w:ascii="Arial" w:hAnsi="Arial" w:cs="Arial"/>
        </w:rPr>
        <w:t>от ___ __________ 20___ года</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Наименование органа,  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исполняющего бюджет</w:t>
      </w:r>
    </w:p>
    <w:p w:rsidR="00D26D6A" w:rsidRPr="00F91553" w:rsidRDefault="00D26D6A" w:rsidP="00D26D6A">
      <w:pPr>
        <w:pStyle w:val="ConsPlusNonformat"/>
        <w:jc w:val="both"/>
        <w:rPr>
          <w:rFonts w:ascii="Arial" w:hAnsi="Arial" w:cs="Arial"/>
        </w:rPr>
      </w:pPr>
      <w:r w:rsidRPr="00F91553">
        <w:rPr>
          <w:rFonts w:ascii="Arial" w:hAnsi="Arial" w:cs="Arial"/>
        </w:rPr>
        <w:t>Главный распорядитель 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Единица измерения: руб.                         по </w:t>
      </w:r>
      <w:hyperlink r:id="rId2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Основание для внесения изменения _______________________</w:t>
      </w:r>
    </w:p>
    <w:p w:rsidR="00D26D6A" w:rsidRPr="00F91553" w:rsidRDefault="00D26D6A" w:rsidP="00D26D6A">
      <w:pPr>
        <w:pStyle w:val="ConsPlusNormal"/>
        <w:ind w:firstLine="540"/>
        <w:jc w:val="both"/>
        <w:rPr>
          <w:rFonts w:cs="Arial"/>
        </w:rPr>
      </w:pPr>
    </w:p>
    <w:tbl>
      <w:tblPr>
        <w:tblW w:w="0" w:type="auto"/>
        <w:tblInd w:w="62" w:type="dxa"/>
        <w:tblLayout w:type="fixed"/>
        <w:tblCellMar>
          <w:top w:w="102" w:type="dxa"/>
          <w:left w:w="62" w:type="dxa"/>
          <w:bottom w:w="102" w:type="dxa"/>
          <w:right w:w="62" w:type="dxa"/>
        </w:tblCellMar>
        <w:tblLook w:val="0000"/>
      </w:tblPr>
      <w:tblGrid>
        <w:gridCol w:w="1474"/>
        <w:gridCol w:w="624"/>
        <w:gridCol w:w="623"/>
        <w:gridCol w:w="907"/>
        <w:gridCol w:w="680"/>
        <w:gridCol w:w="1020"/>
        <w:gridCol w:w="1020"/>
        <w:gridCol w:w="1020"/>
        <w:gridCol w:w="850"/>
        <w:gridCol w:w="850"/>
      </w:tblGrid>
      <w:tr w:rsidR="00D26D6A" w:rsidRPr="00F91553" w:rsidTr="00F91553">
        <w:tc>
          <w:tcPr>
            <w:tcW w:w="1474"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Наименование</w:t>
            </w:r>
          </w:p>
        </w:tc>
        <w:tc>
          <w:tcPr>
            <w:tcW w:w="2834" w:type="dxa"/>
            <w:gridSpan w:val="4"/>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Код бюджетной классификации</w:t>
            </w:r>
          </w:p>
        </w:tc>
        <w:tc>
          <w:tcPr>
            <w:tcW w:w="4760" w:type="dxa"/>
            <w:gridSpan w:val="5"/>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Лимиты бюджетных обязательств</w:t>
            </w:r>
          </w:p>
        </w:tc>
      </w:tr>
      <w:tr w:rsidR="00D26D6A" w:rsidRPr="00F91553" w:rsidTr="00F91553">
        <w:tc>
          <w:tcPr>
            <w:tcW w:w="1474"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624"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раздела</w:t>
            </w:r>
          </w:p>
        </w:tc>
        <w:tc>
          <w:tcPr>
            <w:tcW w:w="623"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вида расходов</w:t>
            </w:r>
          </w:p>
        </w:tc>
        <w:tc>
          <w:tcPr>
            <w:tcW w:w="1020"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текущие изменения (+, -)</w:t>
            </w:r>
          </w:p>
        </w:tc>
        <w:tc>
          <w:tcPr>
            <w:tcW w:w="1020"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ИТОГО на 20___ год с изменениями</w:t>
            </w:r>
          </w:p>
        </w:tc>
        <w:tc>
          <w:tcPr>
            <w:tcW w:w="1700" w:type="dxa"/>
            <w:gridSpan w:val="2"/>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Изменения (+, -)</w:t>
            </w:r>
          </w:p>
        </w:tc>
      </w:tr>
      <w:tr w:rsidR="00D26D6A" w:rsidRPr="00F91553" w:rsidTr="00F91553">
        <w:tc>
          <w:tcPr>
            <w:tcW w:w="1474"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624"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623"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907"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680"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020"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020"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020"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20___ год</w:t>
            </w: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c>
          <w:tcPr>
            <w:tcW w:w="147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1</w:t>
            </w:r>
          </w:p>
        </w:tc>
        <w:tc>
          <w:tcPr>
            <w:tcW w:w="62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2</w:t>
            </w:r>
          </w:p>
        </w:tc>
        <w:tc>
          <w:tcPr>
            <w:tcW w:w="62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3</w:t>
            </w: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4</w:t>
            </w:r>
          </w:p>
        </w:tc>
        <w:tc>
          <w:tcPr>
            <w:tcW w:w="68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5</w:t>
            </w:r>
          </w:p>
        </w:tc>
        <w:tc>
          <w:tcPr>
            <w:tcW w:w="102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6</w:t>
            </w:r>
          </w:p>
        </w:tc>
        <w:tc>
          <w:tcPr>
            <w:tcW w:w="102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7</w:t>
            </w:r>
          </w:p>
        </w:tc>
        <w:tc>
          <w:tcPr>
            <w:tcW w:w="102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8</w:t>
            </w: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9</w:t>
            </w: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10</w:t>
            </w:r>
          </w:p>
        </w:tc>
      </w:tr>
      <w:tr w:rsidR="00D26D6A" w:rsidRPr="00F91553" w:rsidTr="00F91553">
        <w:tc>
          <w:tcPr>
            <w:tcW w:w="147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2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2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8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147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2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2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8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147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r w:rsidRPr="00F91553">
              <w:rPr>
                <w:rFonts w:cs="Arial"/>
              </w:rPr>
              <w:t>Итого</w:t>
            </w:r>
          </w:p>
        </w:tc>
        <w:tc>
          <w:tcPr>
            <w:tcW w:w="62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2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8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both"/>
        <w:rPr>
          <w:rFonts w:ascii="Arial" w:hAnsi="Arial" w:cs="Arial"/>
        </w:rPr>
      </w:pPr>
      <w:r w:rsidRPr="00F91553">
        <w:rPr>
          <w:rFonts w:ascii="Arial" w:hAnsi="Arial" w:cs="Arial"/>
        </w:rPr>
        <w:t>Руководитель финансового органа (уполномоченное лицо)                           _________ 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(подпись)         (расшифровка подписи)</w:t>
      </w: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 8</w:t>
      </w:r>
    </w:p>
    <w:p w:rsidR="00D26D6A" w:rsidRPr="00F91553" w:rsidRDefault="00D26D6A" w:rsidP="00D26D6A">
      <w:pPr>
        <w:pStyle w:val="ConsPlusNormal"/>
        <w:jc w:val="right"/>
        <w:outlineLvl w:val="1"/>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outlineLvl w:val="1"/>
        <w:rPr>
          <w:rFonts w:cs="Arial"/>
        </w:rPr>
      </w:pPr>
    </w:p>
    <w:p w:rsidR="00D26D6A" w:rsidRPr="00F91553" w:rsidRDefault="00D26D6A" w:rsidP="00D26D6A">
      <w:pPr>
        <w:pStyle w:val="ConsPlusNormal"/>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center"/>
        <w:rPr>
          <w:rFonts w:ascii="Arial" w:hAnsi="Arial" w:cs="Arial"/>
        </w:rPr>
      </w:pPr>
      <w:bookmarkStart w:id="107" w:name="Par1225"/>
      <w:bookmarkEnd w:id="107"/>
      <w:r w:rsidRPr="00F91553">
        <w:rPr>
          <w:rFonts w:ascii="Arial" w:hAnsi="Arial" w:cs="Arial"/>
        </w:rPr>
        <w:t>Уведомление №</w:t>
      </w:r>
    </w:p>
    <w:p w:rsidR="00D26D6A" w:rsidRPr="00F91553" w:rsidRDefault="00D26D6A" w:rsidP="00D26D6A">
      <w:pPr>
        <w:pStyle w:val="ConsPlusNonformat"/>
        <w:jc w:val="center"/>
        <w:rPr>
          <w:rFonts w:ascii="Arial" w:hAnsi="Arial" w:cs="Arial"/>
        </w:rPr>
      </w:pPr>
      <w:r w:rsidRPr="00F91553">
        <w:rPr>
          <w:rFonts w:ascii="Arial" w:hAnsi="Arial" w:cs="Arial"/>
        </w:rPr>
        <w:t>об изменении бюджетных ассигнований по источникам финансирования дефицита</w:t>
      </w:r>
    </w:p>
    <w:p w:rsidR="00D26D6A" w:rsidRPr="00F91553" w:rsidRDefault="00D26D6A" w:rsidP="00D26D6A">
      <w:pPr>
        <w:pStyle w:val="ConsPlusNonformat"/>
        <w:jc w:val="center"/>
        <w:rPr>
          <w:rFonts w:ascii="Arial" w:hAnsi="Arial" w:cs="Arial"/>
        </w:rPr>
      </w:pPr>
      <w:r w:rsidRPr="00F91553">
        <w:rPr>
          <w:rFonts w:ascii="Arial" w:hAnsi="Arial" w:cs="Arial"/>
        </w:rPr>
        <w:t>местного бюджета 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на 20___ год и плановый период 20___ и 20___ годов</w:t>
      </w:r>
    </w:p>
    <w:p w:rsidR="00D26D6A" w:rsidRPr="00F91553" w:rsidRDefault="00D26D6A" w:rsidP="00D26D6A">
      <w:pPr>
        <w:pStyle w:val="ConsPlusNonformat"/>
        <w:jc w:val="center"/>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Наименование органа, ___________________________________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исполняющего бюджет</w:t>
      </w:r>
    </w:p>
    <w:p w:rsidR="00D26D6A" w:rsidRPr="00F91553" w:rsidRDefault="00D26D6A" w:rsidP="00D26D6A">
      <w:pPr>
        <w:pStyle w:val="ConsPlusNonformat"/>
        <w:jc w:val="both"/>
        <w:rPr>
          <w:rFonts w:ascii="Arial" w:hAnsi="Arial" w:cs="Arial"/>
        </w:rPr>
      </w:pPr>
      <w:r w:rsidRPr="00F91553">
        <w:rPr>
          <w:rFonts w:ascii="Arial" w:hAnsi="Arial" w:cs="Arial"/>
        </w:rPr>
        <w:t>Главный администратор источников финансирования дефицита</w:t>
      </w:r>
    </w:p>
    <w:p w:rsidR="00D26D6A" w:rsidRPr="00F91553" w:rsidRDefault="00D26D6A" w:rsidP="00D26D6A">
      <w:pPr>
        <w:pStyle w:val="ConsPlusNonformat"/>
        <w:jc w:val="both"/>
        <w:rPr>
          <w:rFonts w:ascii="Arial" w:hAnsi="Arial" w:cs="Arial"/>
        </w:rPr>
      </w:pPr>
      <w:r w:rsidRPr="00F91553">
        <w:rPr>
          <w:rFonts w:ascii="Arial" w:hAnsi="Arial" w:cs="Arial"/>
        </w:rPr>
        <w:t>местного бюджета   ___________________________________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Единица измерения: руб.                         по </w:t>
      </w:r>
      <w:hyperlink r:id="rId2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Основание для внесения изменения _______________________</w:t>
      </w:r>
    </w:p>
    <w:p w:rsidR="00D26D6A" w:rsidRPr="00F91553" w:rsidRDefault="00D26D6A" w:rsidP="00D26D6A">
      <w:pPr>
        <w:pStyle w:val="ConsPlusNormal"/>
        <w:ind w:firstLine="540"/>
        <w:jc w:val="both"/>
        <w:rPr>
          <w:rFonts w:cs="Arial"/>
        </w:rPr>
      </w:pPr>
    </w:p>
    <w:tbl>
      <w:tblPr>
        <w:tblW w:w="0" w:type="auto"/>
        <w:tblInd w:w="62" w:type="dxa"/>
        <w:tblLayout w:type="fixed"/>
        <w:tblCellMar>
          <w:top w:w="102" w:type="dxa"/>
          <w:left w:w="62" w:type="dxa"/>
          <w:bottom w:w="102" w:type="dxa"/>
          <w:right w:w="62" w:type="dxa"/>
        </w:tblCellMar>
        <w:tblLook w:val="0000"/>
      </w:tblPr>
      <w:tblGrid>
        <w:gridCol w:w="1417"/>
        <w:gridCol w:w="1417"/>
        <w:gridCol w:w="1247"/>
        <w:gridCol w:w="1247"/>
        <w:gridCol w:w="1247"/>
        <w:gridCol w:w="1247"/>
        <w:gridCol w:w="1247"/>
      </w:tblGrid>
      <w:tr w:rsidR="00D26D6A" w:rsidRPr="00F91553" w:rsidTr="00F91553">
        <w:tc>
          <w:tcPr>
            <w:tcW w:w="1417" w:type="dxa"/>
            <w:vMerge w:val="restart"/>
            <w:tcBorders>
              <w:top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Наименование показателя</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Код по классификации источников финансирования дефицитов бюджетов</w:t>
            </w:r>
          </w:p>
        </w:tc>
        <w:tc>
          <w:tcPr>
            <w:tcW w:w="6235" w:type="dxa"/>
            <w:gridSpan w:val="5"/>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Бюджетные ассигнования</w:t>
            </w:r>
          </w:p>
        </w:tc>
      </w:tr>
      <w:tr w:rsidR="00D26D6A" w:rsidRPr="00F91553" w:rsidTr="00F91553">
        <w:tc>
          <w:tcPr>
            <w:tcW w:w="1417" w:type="dxa"/>
            <w:vMerge/>
            <w:tcBorders>
              <w:top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417"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247"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на 20___ год до изменений</w:t>
            </w:r>
          </w:p>
        </w:tc>
        <w:tc>
          <w:tcPr>
            <w:tcW w:w="1247"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текущие изменения (+, -)</w:t>
            </w:r>
          </w:p>
        </w:tc>
        <w:tc>
          <w:tcPr>
            <w:tcW w:w="1247"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ИТОГО на 20___ год с изменениями</w:t>
            </w:r>
          </w:p>
        </w:tc>
        <w:tc>
          <w:tcPr>
            <w:tcW w:w="2494" w:type="dxa"/>
            <w:gridSpan w:val="2"/>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Изменения (+, -)</w:t>
            </w:r>
          </w:p>
        </w:tc>
      </w:tr>
      <w:tr w:rsidR="00D26D6A" w:rsidRPr="00F91553" w:rsidTr="00F91553">
        <w:tc>
          <w:tcPr>
            <w:tcW w:w="1417" w:type="dxa"/>
            <w:vMerge/>
            <w:tcBorders>
              <w:top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417"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247"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247"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247"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24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20___ год</w:t>
            </w:r>
          </w:p>
        </w:tc>
        <w:tc>
          <w:tcPr>
            <w:tcW w:w="124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c>
          <w:tcPr>
            <w:tcW w:w="1417" w:type="dxa"/>
            <w:tcBorders>
              <w:top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1</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w:t>
            </w:r>
          </w:p>
        </w:tc>
        <w:tc>
          <w:tcPr>
            <w:tcW w:w="124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3</w:t>
            </w:r>
          </w:p>
        </w:tc>
        <w:tc>
          <w:tcPr>
            <w:tcW w:w="124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4</w:t>
            </w:r>
          </w:p>
        </w:tc>
        <w:tc>
          <w:tcPr>
            <w:tcW w:w="124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5</w:t>
            </w:r>
          </w:p>
        </w:tc>
        <w:tc>
          <w:tcPr>
            <w:tcW w:w="124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6</w:t>
            </w:r>
          </w:p>
        </w:tc>
        <w:tc>
          <w:tcPr>
            <w:tcW w:w="124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7</w:t>
            </w:r>
          </w:p>
        </w:tc>
      </w:tr>
      <w:tr w:rsidR="00D26D6A" w:rsidRPr="00F91553" w:rsidTr="00F91553">
        <w:tc>
          <w:tcPr>
            <w:tcW w:w="1417" w:type="dxa"/>
            <w:tcBorders>
              <w:top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1417" w:type="dxa"/>
            <w:tcBorders>
              <w:top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1417" w:type="dxa"/>
            <w:tcBorders>
              <w:top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r w:rsidRPr="00F91553">
              <w:rPr>
                <w:rFonts w:cs="Arial"/>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both"/>
        <w:rPr>
          <w:rFonts w:ascii="Arial" w:hAnsi="Arial" w:cs="Arial"/>
        </w:rPr>
      </w:pPr>
      <w:r w:rsidRPr="00F91553">
        <w:rPr>
          <w:rFonts w:ascii="Arial" w:hAnsi="Arial" w:cs="Arial"/>
        </w:rPr>
        <w:t>Руководитель финансового органа (уполномоченное лицо)                    _________ 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(подпись)        (расшифровка подписи)</w:t>
      </w: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 9</w:t>
      </w:r>
    </w:p>
    <w:p w:rsidR="00D26D6A" w:rsidRPr="00F91553" w:rsidRDefault="00D26D6A" w:rsidP="00D26D6A">
      <w:pPr>
        <w:pStyle w:val="ConsPlusNormal"/>
        <w:jc w:val="right"/>
        <w:outlineLvl w:val="1"/>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outlineLvl w:val="1"/>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center"/>
        <w:rPr>
          <w:rFonts w:cs="Arial"/>
        </w:rPr>
      </w:pPr>
      <w:bookmarkStart w:id="108" w:name="Par1455"/>
      <w:bookmarkEnd w:id="108"/>
      <w:r w:rsidRPr="00F91553">
        <w:rPr>
          <w:rFonts w:cs="Arial"/>
        </w:rPr>
        <w:t>Акт</w:t>
      </w:r>
    </w:p>
    <w:p w:rsidR="00D26D6A" w:rsidRPr="00F91553" w:rsidRDefault="00D26D6A" w:rsidP="00D26D6A">
      <w:pPr>
        <w:pStyle w:val="ConsPlusNormal"/>
        <w:jc w:val="center"/>
        <w:rPr>
          <w:rFonts w:cs="Arial"/>
        </w:rPr>
      </w:pPr>
      <w:r w:rsidRPr="00F91553">
        <w:rPr>
          <w:rFonts w:cs="Arial"/>
        </w:rPr>
        <w:t>приемки-передачи бюджетных ассигнований, лимитов</w:t>
      </w:r>
    </w:p>
    <w:p w:rsidR="00D26D6A" w:rsidRPr="00F91553" w:rsidRDefault="00D26D6A" w:rsidP="00D26D6A">
      <w:pPr>
        <w:pStyle w:val="ConsPlusNormal"/>
        <w:jc w:val="center"/>
        <w:rPr>
          <w:rFonts w:cs="Arial"/>
        </w:rPr>
      </w:pPr>
      <w:r w:rsidRPr="00F91553">
        <w:rPr>
          <w:rFonts w:cs="Arial"/>
        </w:rPr>
        <w:t>бюджетных обязательств участников бюджетного процесса</w:t>
      </w:r>
    </w:p>
    <w:p w:rsidR="00D26D6A" w:rsidRPr="00F91553" w:rsidRDefault="00D26D6A" w:rsidP="00D26D6A">
      <w:pPr>
        <w:pStyle w:val="ConsPlusNormal"/>
        <w:ind w:firstLine="540"/>
        <w:jc w:val="both"/>
        <w:rPr>
          <w:rFonts w:cs="Arial"/>
        </w:rPr>
      </w:pPr>
    </w:p>
    <w:tbl>
      <w:tblPr>
        <w:tblW w:w="0" w:type="auto"/>
        <w:tblInd w:w="62" w:type="dxa"/>
        <w:tblLayout w:type="fixed"/>
        <w:tblCellMar>
          <w:top w:w="102" w:type="dxa"/>
          <w:left w:w="62" w:type="dxa"/>
          <w:bottom w:w="102" w:type="dxa"/>
          <w:right w:w="62" w:type="dxa"/>
        </w:tblCellMar>
        <w:tblLook w:val="0000"/>
      </w:tblPr>
      <w:tblGrid>
        <w:gridCol w:w="2381"/>
        <w:gridCol w:w="3061"/>
        <w:gridCol w:w="1927"/>
        <w:gridCol w:w="1700"/>
      </w:tblGrid>
      <w:tr w:rsidR="00D26D6A" w:rsidRPr="00F91553" w:rsidTr="00F91553">
        <w:tc>
          <w:tcPr>
            <w:tcW w:w="2381" w:type="dxa"/>
            <w:vAlign w:val="bottom"/>
          </w:tcPr>
          <w:p w:rsidR="00D26D6A" w:rsidRPr="00F91553" w:rsidRDefault="00D26D6A" w:rsidP="00F91553">
            <w:pPr>
              <w:pStyle w:val="ConsPlusNormal"/>
              <w:rPr>
                <w:rFonts w:cs="Arial"/>
              </w:rPr>
            </w:pPr>
          </w:p>
        </w:tc>
        <w:tc>
          <w:tcPr>
            <w:tcW w:w="3061" w:type="dxa"/>
            <w:vAlign w:val="bottom"/>
          </w:tcPr>
          <w:p w:rsidR="00D26D6A" w:rsidRPr="00F91553" w:rsidRDefault="00D26D6A" w:rsidP="00F91553">
            <w:pPr>
              <w:pStyle w:val="ConsPlusNormal"/>
              <w:rPr>
                <w:rFonts w:cs="Arial"/>
              </w:rPr>
            </w:pPr>
          </w:p>
        </w:tc>
        <w:tc>
          <w:tcPr>
            <w:tcW w:w="1927" w:type="dxa"/>
            <w:tcBorders>
              <w:right w:val="single" w:sz="4" w:space="0" w:color="auto"/>
            </w:tcBorders>
            <w:vAlign w:val="bottom"/>
          </w:tcPr>
          <w:p w:rsidR="00D26D6A" w:rsidRPr="00F91553" w:rsidRDefault="00D26D6A" w:rsidP="00F91553">
            <w:pPr>
              <w:pStyle w:val="ConsPlusNormal"/>
              <w:rPr>
                <w:rFonts w:cs="Arial"/>
              </w:rPr>
            </w:pPr>
          </w:p>
        </w:tc>
        <w:tc>
          <w:tcPr>
            <w:tcW w:w="1700" w:type="dxa"/>
            <w:tcBorders>
              <w:top w:val="single" w:sz="4" w:space="0" w:color="auto"/>
              <w:left w:val="single" w:sz="4" w:space="0" w:color="auto"/>
              <w:bottom w:val="single" w:sz="4" w:space="0" w:color="auto"/>
              <w:right w:val="single" w:sz="4" w:space="0" w:color="auto"/>
            </w:tcBorders>
            <w:vAlign w:val="bottom"/>
          </w:tcPr>
          <w:p w:rsidR="00D26D6A" w:rsidRPr="00F91553" w:rsidRDefault="00D26D6A" w:rsidP="00F91553">
            <w:pPr>
              <w:pStyle w:val="ConsPlusNormal"/>
              <w:jc w:val="center"/>
              <w:rPr>
                <w:rFonts w:cs="Arial"/>
              </w:rPr>
            </w:pPr>
            <w:r w:rsidRPr="00F91553">
              <w:rPr>
                <w:rFonts w:cs="Arial"/>
              </w:rPr>
              <w:t>КОДЫ</w:t>
            </w:r>
          </w:p>
        </w:tc>
      </w:tr>
      <w:tr w:rsidR="00D26D6A" w:rsidRPr="00F91553" w:rsidTr="00F91553">
        <w:tc>
          <w:tcPr>
            <w:tcW w:w="2381" w:type="dxa"/>
            <w:vAlign w:val="bottom"/>
          </w:tcPr>
          <w:p w:rsidR="00D26D6A" w:rsidRPr="00F91553" w:rsidRDefault="00D26D6A" w:rsidP="00F91553">
            <w:pPr>
              <w:pStyle w:val="ConsPlusNormal"/>
              <w:rPr>
                <w:rFonts w:cs="Arial"/>
              </w:rPr>
            </w:pPr>
          </w:p>
        </w:tc>
        <w:tc>
          <w:tcPr>
            <w:tcW w:w="3061" w:type="dxa"/>
            <w:vAlign w:val="bottom"/>
          </w:tcPr>
          <w:p w:rsidR="00D26D6A" w:rsidRPr="00F91553" w:rsidRDefault="00D26D6A" w:rsidP="00F91553">
            <w:pPr>
              <w:pStyle w:val="ConsPlusNormal"/>
              <w:rPr>
                <w:rFonts w:cs="Arial"/>
              </w:rPr>
            </w:pPr>
          </w:p>
        </w:tc>
        <w:tc>
          <w:tcPr>
            <w:tcW w:w="1927" w:type="dxa"/>
            <w:tcBorders>
              <w:right w:val="single" w:sz="4" w:space="0" w:color="auto"/>
            </w:tcBorders>
            <w:vAlign w:val="bottom"/>
          </w:tcPr>
          <w:p w:rsidR="00D26D6A" w:rsidRPr="00F91553" w:rsidRDefault="00D26D6A" w:rsidP="00F91553">
            <w:pPr>
              <w:pStyle w:val="ConsPlusNormal"/>
              <w:jc w:val="right"/>
              <w:rPr>
                <w:rFonts w:cs="Arial"/>
              </w:rPr>
            </w:pPr>
            <w:r w:rsidRPr="00F91553">
              <w:rPr>
                <w:rFonts w:cs="Arial"/>
              </w:rPr>
              <w:t xml:space="preserve">Форма по </w:t>
            </w:r>
            <w:hyperlink r:id="rId23" w:tooltip="&quot;ОК 011-93. Общероссийский классификатор управленческой документации&quot; (утв. Постановлением Госстандарта России от 30.12.1993 N 299) (ред. от 21.12.2017){КонсультантПлюс}" w:history="1">
              <w:r w:rsidRPr="00F91553">
                <w:rPr>
                  <w:rFonts w:cs="Arial"/>
                  <w:color w:val="0000FF"/>
                </w:rPr>
                <w:t>ОКУД</w:t>
              </w:r>
            </w:hyperlink>
          </w:p>
        </w:tc>
        <w:tc>
          <w:tcPr>
            <w:tcW w:w="1700" w:type="dxa"/>
            <w:tcBorders>
              <w:top w:val="single" w:sz="4" w:space="0" w:color="auto"/>
              <w:left w:val="single" w:sz="4" w:space="0" w:color="auto"/>
              <w:bottom w:val="single" w:sz="4" w:space="0" w:color="auto"/>
              <w:right w:val="single" w:sz="4" w:space="0" w:color="auto"/>
            </w:tcBorders>
            <w:vAlign w:val="bottom"/>
          </w:tcPr>
          <w:p w:rsidR="00D26D6A" w:rsidRPr="00F91553" w:rsidRDefault="00D26D6A" w:rsidP="00F91553">
            <w:pPr>
              <w:pStyle w:val="ConsPlusNormal"/>
              <w:jc w:val="center"/>
              <w:rPr>
                <w:rFonts w:cs="Arial"/>
              </w:rPr>
            </w:pPr>
            <w:r w:rsidRPr="00F91553">
              <w:rPr>
                <w:rFonts w:cs="Arial"/>
              </w:rPr>
              <w:t>0501069</w:t>
            </w:r>
          </w:p>
        </w:tc>
      </w:tr>
      <w:tr w:rsidR="00D26D6A" w:rsidRPr="00F91553" w:rsidTr="00F91553">
        <w:tc>
          <w:tcPr>
            <w:tcW w:w="2381" w:type="dxa"/>
            <w:vAlign w:val="bottom"/>
          </w:tcPr>
          <w:p w:rsidR="00D26D6A" w:rsidRPr="00F91553" w:rsidRDefault="00D26D6A" w:rsidP="00F91553">
            <w:pPr>
              <w:pStyle w:val="ConsPlusNormal"/>
              <w:rPr>
                <w:rFonts w:cs="Arial"/>
              </w:rPr>
            </w:pPr>
          </w:p>
        </w:tc>
        <w:tc>
          <w:tcPr>
            <w:tcW w:w="3061" w:type="dxa"/>
            <w:vAlign w:val="bottom"/>
          </w:tcPr>
          <w:p w:rsidR="00D26D6A" w:rsidRPr="00F91553" w:rsidRDefault="00D26D6A" w:rsidP="00F91553">
            <w:pPr>
              <w:pStyle w:val="ConsPlusNormal"/>
              <w:rPr>
                <w:rFonts w:cs="Arial"/>
              </w:rPr>
            </w:pPr>
            <w:r w:rsidRPr="00F91553">
              <w:rPr>
                <w:rFonts w:cs="Arial"/>
              </w:rPr>
              <w:t>на "___" _________ 20___ г.</w:t>
            </w:r>
          </w:p>
        </w:tc>
        <w:tc>
          <w:tcPr>
            <w:tcW w:w="1927" w:type="dxa"/>
            <w:tcBorders>
              <w:right w:val="single" w:sz="4" w:space="0" w:color="auto"/>
            </w:tcBorders>
            <w:vAlign w:val="bottom"/>
          </w:tcPr>
          <w:p w:rsidR="00D26D6A" w:rsidRPr="00F91553" w:rsidRDefault="00D26D6A" w:rsidP="00F91553">
            <w:pPr>
              <w:pStyle w:val="ConsPlusNormal"/>
              <w:jc w:val="right"/>
              <w:rPr>
                <w:rFonts w:cs="Arial"/>
              </w:rPr>
            </w:pPr>
            <w:r w:rsidRPr="00F91553">
              <w:rPr>
                <w:rFonts w:cs="Arial"/>
              </w:rPr>
              <w:t>Дата</w:t>
            </w:r>
          </w:p>
        </w:tc>
        <w:tc>
          <w:tcPr>
            <w:tcW w:w="1700" w:type="dxa"/>
            <w:tcBorders>
              <w:top w:val="single" w:sz="4" w:space="0" w:color="auto"/>
              <w:left w:val="single" w:sz="4" w:space="0" w:color="auto"/>
              <w:bottom w:val="single" w:sz="4" w:space="0" w:color="auto"/>
              <w:right w:val="single" w:sz="4" w:space="0" w:color="auto"/>
            </w:tcBorders>
            <w:vAlign w:val="bottom"/>
          </w:tcPr>
          <w:p w:rsidR="00D26D6A" w:rsidRPr="00F91553" w:rsidRDefault="00D26D6A" w:rsidP="00F91553">
            <w:pPr>
              <w:pStyle w:val="ConsPlusNormal"/>
              <w:rPr>
                <w:rFonts w:cs="Arial"/>
              </w:rPr>
            </w:pPr>
          </w:p>
        </w:tc>
      </w:tr>
      <w:tr w:rsidR="00D26D6A" w:rsidRPr="00F91553" w:rsidTr="00F91553">
        <w:tc>
          <w:tcPr>
            <w:tcW w:w="2381" w:type="dxa"/>
            <w:vAlign w:val="bottom"/>
          </w:tcPr>
          <w:p w:rsidR="00D26D6A" w:rsidRPr="00F91553" w:rsidRDefault="00D26D6A" w:rsidP="00F91553">
            <w:pPr>
              <w:pStyle w:val="ConsPlusNormal"/>
              <w:rPr>
                <w:rFonts w:cs="Arial"/>
              </w:rPr>
            </w:pPr>
            <w:r w:rsidRPr="00F91553">
              <w:rPr>
                <w:rFonts w:cs="Arial"/>
              </w:rPr>
              <w:t>Главный распорядитель средств местного бюджета (передающий)</w:t>
            </w:r>
          </w:p>
        </w:tc>
        <w:tc>
          <w:tcPr>
            <w:tcW w:w="3061" w:type="dxa"/>
            <w:tcBorders>
              <w:bottom w:val="single" w:sz="4" w:space="0" w:color="auto"/>
            </w:tcBorders>
            <w:vAlign w:val="bottom"/>
          </w:tcPr>
          <w:p w:rsidR="00D26D6A" w:rsidRPr="00F91553" w:rsidRDefault="00D26D6A" w:rsidP="00F91553">
            <w:pPr>
              <w:pStyle w:val="ConsPlusNormal"/>
              <w:rPr>
                <w:rFonts w:cs="Arial"/>
              </w:rPr>
            </w:pPr>
          </w:p>
        </w:tc>
        <w:tc>
          <w:tcPr>
            <w:tcW w:w="1927" w:type="dxa"/>
            <w:tcBorders>
              <w:right w:val="single" w:sz="4" w:space="0" w:color="auto"/>
            </w:tcBorders>
            <w:vAlign w:val="bottom"/>
          </w:tcPr>
          <w:p w:rsidR="00D26D6A" w:rsidRPr="00F91553" w:rsidRDefault="00D26D6A" w:rsidP="00F91553">
            <w:pPr>
              <w:pStyle w:val="ConsPlusNormal"/>
              <w:jc w:val="right"/>
              <w:rPr>
                <w:rFonts w:cs="Arial"/>
              </w:rPr>
            </w:pPr>
            <w:r w:rsidRPr="00F91553">
              <w:rPr>
                <w:rFonts w:cs="Arial"/>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D26D6A" w:rsidRPr="00F91553" w:rsidRDefault="00D26D6A" w:rsidP="00F91553">
            <w:pPr>
              <w:pStyle w:val="ConsPlusNormal"/>
              <w:rPr>
                <w:rFonts w:cs="Arial"/>
              </w:rPr>
            </w:pPr>
          </w:p>
        </w:tc>
      </w:tr>
      <w:tr w:rsidR="00D26D6A" w:rsidRPr="00F91553" w:rsidTr="00F91553">
        <w:tc>
          <w:tcPr>
            <w:tcW w:w="2381" w:type="dxa"/>
            <w:vAlign w:val="bottom"/>
          </w:tcPr>
          <w:p w:rsidR="00D26D6A" w:rsidRPr="00F91553" w:rsidRDefault="00D26D6A" w:rsidP="00F91553">
            <w:pPr>
              <w:pStyle w:val="ConsPlusNormal"/>
              <w:rPr>
                <w:rFonts w:cs="Arial"/>
              </w:rPr>
            </w:pPr>
            <w:r w:rsidRPr="00F91553">
              <w:rPr>
                <w:rFonts w:cs="Arial"/>
              </w:rPr>
              <w:t>Главный распорядитель средств местного бюджета (принимающий)</w:t>
            </w:r>
          </w:p>
        </w:tc>
        <w:tc>
          <w:tcPr>
            <w:tcW w:w="3061" w:type="dxa"/>
            <w:tcBorders>
              <w:top w:val="single" w:sz="4" w:space="0" w:color="auto"/>
              <w:bottom w:val="single" w:sz="4" w:space="0" w:color="auto"/>
            </w:tcBorders>
            <w:vAlign w:val="bottom"/>
          </w:tcPr>
          <w:p w:rsidR="00D26D6A" w:rsidRPr="00F91553" w:rsidRDefault="00D26D6A" w:rsidP="00F91553">
            <w:pPr>
              <w:pStyle w:val="ConsPlusNormal"/>
              <w:rPr>
                <w:rFonts w:cs="Arial"/>
              </w:rPr>
            </w:pPr>
          </w:p>
        </w:tc>
        <w:tc>
          <w:tcPr>
            <w:tcW w:w="1927" w:type="dxa"/>
            <w:tcBorders>
              <w:right w:val="single" w:sz="4" w:space="0" w:color="auto"/>
            </w:tcBorders>
            <w:vAlign w:val="bottom"/>
          </w:tcPr>
          <w:p w:rsidR="00D26D6A" w:rsidRPr="00F91553" w:rsidRDefault="00D26D6A" w:rsidP="00F91553">
            <w:pPr>
              <w:pStyle w:val="ConsPlusNormal"/>
              <w:jc w:val="right"/>
              <w:rPr>
                <w:rFonts w:cs="Arial"/>
              </w:rPr>
            </w:pPr>
            <w:r w:rsidRPr="00F91553">
              <w:rPr>
                <w:rFonts w:cs="Arial"/>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D26D6A" w:rsidRPr="00F91553" w:rsidRDefault="00D26D6A" w:rsidP="00F91553">
            <w:pPr>
              <w:pStyle w:val="ConsPlusNormal"/>
              <w:rPr>
                <w:rFonts w:cs="Arial"/>
              </w:rPr>
            </w:pPr>
          </w:p>
        </w:tc>
      </w:tr>
      <w:tr w:rsidR="00D26D6A" w:rsidRPr="00F91553" w:rsidTr="00F91553">
        <w:tc>
          <w:tcPr>
            <w:tcW w:w="2381" w:type="dxa"/>
            <w:vAlign w:val="bottom"/>
          </w:tcPr>
          <w:p w:rsidR="00D26D6A" w:rsidRPr="00F91553" w:rsidRDefault="00D26D6A" w:rsidP="00F91553">
            <w:pPr>
              <w:pStyle w:val="ConsPlusNormal"/>
              <w:rPr>
                <w:rFonts w:cs="Arial"/>
              </w:rPr>
            </w:pPr>
            <w:r w:rsidRPr="00F91553">
              <w:rPr>
                <w:rFonts w:cs="Arial"/>
              </w:rPr>
              <w:t>Единица измерения: тыс. руб.</w:t>
            </w:r>
          </w:p>
        </w:tc>
        <w:tc>
          <w:tcPr>
            <w:tcW w:w="3061" w:type="dxa"/>
            <w:tcBorders>
              <w:top w:val="single" w:sz="4" w:space="0" w:color="auto"/>
            </w:tcBorders>
            <w:vAlign w:val="bottom"/>
          </w:tcPr>
          <w:p w:rsidR="00D26D6A" w:rsidRPr="00F91553" w:rsidRDefault="00D26D6A" w:rsidP="00F91553">
            <w:pPr>
              <w:pStyle w:val="ConsPlusNormal"/>
              <w:rPr>
                <w:rFonts w:cs="Arial"/>
              </w:rPr>
            </w:pPr>
          </w:p>
        </w:tc>
        <w:tc>
          <w:tcPr>
            <w:tcW w:w="1927" w:type="dxa"/>
            <w:tcBorders>
              <w:right w:val="single" w:sz="4" w:space="0" w:color="auto"/>
            </w:tcBorders>
            <w:vAlign w:val="bottom"/>
          </w:tcPr>
          <w:p w:rsidR="00D26D6A" w:rsidRPr="00F91553" w:rsidRDefault="00D26D6A" w:rsidP="00F91553">
            <w:pPr>
              <w:pStyle w:val="ConsPlusNormal"/>
              <w:jc w:val="right"/>
              <w:rPr>
                <w:rFonts w:cs="Arial"/>
              </w:rPr>
            </w:pPr>
            <w:r w:rsidRPr="00F91553">
              <w:rPr>
                <w:rFonts w:cs="Arial"/>
              </w:rPr>
              <w:t xml:space="preserve">по </w:t>
            </w:r>
            <w:hyperlink r:id="rId2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cs="Arial"/>
                  <w:color w:val="0000FF"/>
                </w:rPr>
                <w:t>ОКЕИ</w:t>
              </w:r>
            </w:hyperlink>
          </w:p>
        </w:tc>
        <w:tc>
          <w:tcPr>
            <w:tcW w:w="1700" w:type="dxa"/>
            <w:tcBorders>
              <w:top w:val="single" w:sz="4" w:space="0" w:color="auto"/>
              <w:left w:val="single" w:sz="4" w:space="0" w:color="auto"/>
              <w:bottom w:val="single" w:sz="4" w:space="0" w:color="auto"/>
              <w:right w:val="single" w:sz="4" w:space="0" w:color="auto"/>
            </w:tcBorders>
            <w:vAlign w:val="bottom"/>
          </w:tcPr>
          <w:p w:rsidR="00D26D6A" w:rsidRPr="00F91553" w:rsidRDefault="00D26D6A" w:rsidP="00F91553">
            <w:pPr>
              <w:pStyle w:val="ConsPlusNormal"/>
              <w:jc w:val="center"/>
              <w:rPr>
                <w:rFonts w:cs="Arial"/>
              </w:rPr>
            </w:pPr>
            <w:r w:rsidRPr="00F91553">
              <w:rPr>
                <w:rFonts w:cs="Arial"/>
              </w:rPr>
              <w:t>384</w:t>
            </w:r>
          </w:p>
        </w:tc>
      </w:tr>
      <w:tr w:rsidR="00D26D6A" w:rsidRPr="00F91553" w:rsidTr="00F91553">
        <w:tc>
          <w:tcPr>
            <w:tcW w:w="2381" w:type="dxa"/>
            <w:vAlign w:val="bottom"/>
          </w:tcPr>
          <w:p w:rsidR="00D26D6A" w:rsidRPr="00F91553" w:rsidRDefault="00D26D6A" w:rsidP="00F91553">
            <w:pPr>
              <w:pStyle w:val="ConsPlusNormal"/>
              <w:rPr>
                <w:rFonts w:cs="Arial"/>
              </w:rPr>
            </w:pPr>
            <w:r w:rsidRPr="00F91553">
              <w:rPr>
                <w:rFonts w:cs="Arial"/>
              </w:rPr>
              <w:t>Основание для передачи бюджетных ассигнований и лимитов бюджетных обязательств</w:t>
            </w:r>
          </w:p>
        </w:tc>
        <w:tc>
          <w:tcPr>
            <w:tcW w:w="3061" w:type="dxa"/>
            <w:tcBorders>
              <w:bottom w:val="single" w:sz="4" w:space="0" w:color="auto"/>
            </w:tcBorders>
            <w:vAlign w:val="bottom"/>
          </w:tcPr>
          <w:p w:rsidR="00D26D6A" w:rsidRPr="00F91553" w:rsidRDefault="00D26D6A" w:rsidP="00F91553">
            <w:pPr>
              <w:pStyle w:val="ConsPlusNormal"/>
              <w:rPr>
                <w:rFonts w:cs="Arial"/>
              </w:rPr>
            </w:pPr>
          </w:p>
        </w:tc>
        <w:tc>
          <w:tcPr>
            <w:tcW w:w="1927" w:type="dxa"/>
            <w:vAlign w:val="bottom"/>
          </w:tcPr>
          <w:p w:rsidR="00D26D6A" w:rsidRPr="00F91553" w:rsidRDefault="00D26D6A" w:rsidP="00F91553">
            <w:pPr>
              <w:pStyle w:val="ConsPlusNormal"/>
              <w:rPr>
                <w:rFonts w:cs="Arial"/>
              </w:rPr>
            </w:pPr>
          </w:p>
        </w:tc>
        <w:tc>
          <w:tcPr>
            <w:tcW w:w="1700" w:type="dxa"/>
            <w:tcBorders>
              <w:top w:val="single" w:sz="4" w:space="0" w:color="auto"/>
            </w:tcBorders>
            <w:vAlign w:val="bottom"/>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outlineLvl w:val="2"/>
        <w:rPr>
          <w:rFonts w:cs="Arial"/>
        </w:rPr>
      </w:pPr>
      <w:r w:rsidRPr="00F91553">
        <w:rPr>
          <w:rFonts w:cs="Arial"/>
        </w:rPr>
        <w:t>Раздел 1. Бюджетные ассигнования по расходам местного бюджета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sectPr w:rsidR="00D26D6A" w:rsidRPr="00F91553" w:rsidSect="00F83020">
          <w:pgSz w:w="11906" w:h="16838"/>
          <w:pgMar w:top="1134" w:right="567" w:bottom="1134" w:left="1418" w:header="0" w:footer="0" w:gutter="0"/>
          <w:cols w:space="720"/>
          <w:noEndnote/>
        </w:sectPr>
      </w:pPr>
    </w:p>
    <w:tbl>
      <w:tblPr>
        <w:tblW w:w="14034" w:type="dxa"/>
        <w:tblInd w:w="62" w:type="dxa"/>
        <w:tblLayout w:type="fixed"/>
        <w:tblCellMar>
          <w:top w:w="102" w:type="dxa"/>
          <w:left w:w="62" w:type="dxa"/>
          <w:bottom w:w="102" w:type="dxa"/>
          <w:right w:w="62" w:type="dxa"/>
        </w:tblCellMar>
        <w:tblLook w:val="0000"/>
      </w:tblPr>
      <w:tblGrid>
        <w:gridCol w:w="2381"/>
        <w:gridCol w:w="1730"/>
        <w:gridCol w:w="1134"/>
        <w:gridCol w:w="1134"/>
        <w:gridCol w:w="1418"/>
        <w:gridCol w:w="1099"/>
        <w:gridCol w:w="1594"/>
        <w:gridCol w:w="1134"/>
        <w:gridCol w:w="1276"/>
        <w:gridCol w:w="1134"/>
      </w:tblGrid>
      <w:tr w:rsidR="00D26D6A" w:rsidRPr="00F91553" w:rsidTr="00F91553">
        <w:tc>
          <w:tcPr>
            <w:tcW w:w="2381"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lastRenderedPageBreak/>
              <w:t>Наименование показателя</w:t>
            </w:r>
          </w:p>
        </w:tc>
        <w:tc>
          <w:tcPr>
            <w:tcW w:w="8109" w:type="dxa"/>
            <w:gridSpan w:val="6"/>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Код по бюджетной классификации</w:t>
            </w:r>
          </w:p>
        </w:tc>
        <w:tc>
          <w:tcPr>
            <w:tcW w:w="3544" w:type="dxa"/>
            <w:gridSpan w:val="3"/>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Сумма на год</w:t>
            </w:r>
          </w:p>
        </w:tc>
      </w:tr>
      <w:tr w:rsidR="00D26D6A" w:rsidRPr="00F91553" w:rsidTr="00F91553">
        <w:trPr>
          <w:trHeight w:val="230"/>
        </w:trPr>
        <w:tc>
          <w:tcPr>
            <w:tcW w:w="2381"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730"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главного распорядителя средств местного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раздела</w:t>
            </w:r>
          </w:p>
        </w:tc>
        <w:tc>
          <w:tcPr>
            <w:tcW w:w="1134"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подраздела</w:t>
            </w:r>
          </w:p>
        </w:tc>
        <w:tc>
          <w:tcPr>
            <w:tcW w:w="1418"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целевой статьи</w:t>
            </w:r>
          </w:p>
        </w:tc>
        <w:tc>
          <w:tcPr>
            <w:tcW w:w="1099"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вида расходов</w:t>
            </w:r>
          </w:p>
        </w:tc>
        <w:tc>
          <w:tcPr>
            <w:tcW w:w="1594"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кода операции сектора государственного управления</w:t>
            </w:r>
          </w:p>
        </w:tc>
        <w:tc>
          <w:tcPr>
            <w:tcW w:w="3544" w:type="dxa"/>
            <w:gridSpan w:val="3"/>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p>
        </w:tc>
      </w:tr>
      <w:tr w:rsidR="00D26D6A" w:rsidRPr="00F91553" w:rsidTr="00F91553">
        <w:tc>
          <w:tcPr>
            <w:tcW w:w="2381"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730"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134"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134"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418"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099"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594"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на 20__ год</w:t>
            </w:r>
          </w:p>
        </w:tc>
        <w:tc>
          <w:tcPr>
            <w:tcW w:w="127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на 20__ год</w:t>
            </w: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на 20__ год</w:t>
            </w:r>
          </w:p>
        </w:tc>
      </w:tr>
      <w:tr w:rsidR="00D26D6A" w:rsidRPr="00F91553" w:rsidTr="00F91553">
        <w:tc>
          <w:tcPr>
            <w:tcW w:w="238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1</w:t>
            </w:r>
          </w:p>
        </w:tc>
        <w:tc>
          <w:tcPr>
            <w:tcW w:w="173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2</w:t>
            </w: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3</w:t>
            </w: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4</w:t>
            </w:r>
          </w:p>
        </w:tc>
        <w:tc>
          <w:tcPr>
            <w:tcW w:w="141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5</w:t>
            </w:r>
          </w:p>
        </w:tc>
        <w:tc>
          <w:tcPr>
            <w:tcW w:w="109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6</w:t>
            </w:r>
          </w:p>
        </w:tc>
        <w:tc>
          <w:tcPr>
            <w:tcW w:w="159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7</w:t>
            </w: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8</w:t>
            </w:r>
          </w:p>
        </w:tc>
        <w:tc>
          <w:tcPr>
            <w:tcW w:w="127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9</w:t>
            </w: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10</w:t>
            </w:r>
          </w:p>
        </w:tc>
      </w:tr>
      <w:tr w:rsidR="00D26D6A" w:rsidRPr="00F91553" w:rsidTr="00F91553">
        <w:tc>
          <w:tcPr>
            <w:tcW w:w="238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73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41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9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59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27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238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73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41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9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59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27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238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73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41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9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59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27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238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73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41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9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59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27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10490" w:type="dxa"/>
            <w:gridSpan w:val="7"/>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r w:rsidRPr="00F91553">
              <w:rPr>
                <w:rFonts w:cs="Arial"/>
              </w:rPr>
              <w:t>Итого</w:t>
            </w: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27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outlineLvl w:val="2"/>
        <w:rPr>
          <w:rFonts w:cs="Arial"/>
        </w:rPr>
      </w:pPr>
      <w:r w:rsidRPr="00F91553">
        <w:rPr>
          <w:rFonts w:cs="Arial"/>
        </w:rPr>
        <w:t>Раздел 2. Лимиты бюджетных обязательств</w:t>
      </w:r>
    </w:p>
    <w:p w:rsidR="00D26D6A" w:rsidRPr="00F91553" w:rsidRDefault="00D26D6A" w:rsidP="00D26D6A">
      <w:pPr>
        <w:pStyle w:val="ConsPlusNormal"/>
        <w:ind w:firstLine="540"/>
        <w:jc w:val="both"/>
        <w:rPr>
          <w:rFonts w:cs="Arial"/>
        </w:rPr>
      </w:pPr>
    </w:p>
    <w:tbl>
      <w:tblPr>
        <w:tblW w:w="14034" w:type="dxa"/>
        <w:tblInd w:w="62" w:type="dxa"/>
        <w:tblLayout w:type="fixed"/>
        <w:tblCellMar>
          <w:top w:w="102" w:type="dxa"/>
          <w:left w:w="62" w:type="dxa"/>
          <w:bottom w:w="102" w:type="dxa"/>
          <w:right w:w="62" w:type="dxa"/>
        </w:tblCellMar>
        <w:tblLook w:val="0000"/>
      </w:tblPr>
      <w:tblGrid>
        <w:gridCol w:w="2381"/>
        <w:gridCol w:w="1730"/>
        <w:gridCol w:w="1134"/>
        <w:gridCol w:w="1134"/>
        <w:gridCol w:w="1418"/>
        <w:gridCol w:w="1099"/>
        <w:gridCol w:w="1594"/>
        <w:gridCol w:w="1134"/>
        <w:gridCol w:w="1276"/>
        <w:gridCol w:w="1134"/>
      </w:tblGrid>
      <w:tr w:rsidR="00D26D6A" w:rsidRPr="00F91553" w:rsidTr="00F91553">
        <w:tc>
          <w:tcPr>
            <w:tcW w:w="2381"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Наименование показателя</w:t>
            </w:r>
          </w:p>
        </w:tc>
        <w:tc>
          <w:tcPr>
            <w:tcW w:w="8109" w:type="dxa"/>
            <w:gridSpan w:val="6"/>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Код по бюджетной классификации</w:t>
            </w:r>
          </w:p>
        </w:tc>
        <w:tc>
          <w:tcPr>
            <w:tcW w:w="3544" w:type="dxa"/>
            <w:gridSpan w:val="3"/>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Сумма на год</w:t>
            </w:r>
          </w:p>
        </w:tc>
      </w:tr>
      <w:tr w:rsidR="00D26D6A" w:rsidRPr="00F91553" w:rsidTr="00F91553">
        <w:trPr>
          <w:trHeight w:val="230"/>
        </w:trPr>
        <w:tc>
          <w:tcPr>
            <w:tcW w:w="2381"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730"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главного распорядителя средств местного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раздела</w:t>
            </w:r>
          </w:p>
        </w:tc>
        <w:tc>
          <w:tcPr>
            <w:tcW w:w="1134"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подраздела</w:t>
            </w:r>
          </w:p>
        </w:tc>
        <w:tc>
          <w:tcPr>
            <w:tcW w:w="1418"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целевой статьи</w:t>
            </w:r>
          </w:p>
        </w:tc>
        <w:tc>
          <w:tcPr>
            <w:tcW w:w="1099"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вида расходов</w:t>
            </w:r>
          </w:p>
        </w:tc>
        <w:tc>
          <w:tcPr>
            <w:tcW w:w="1594"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кода операции сектора государственного управления</w:t>
            </w:r>
          </w:p>
        </w:tc>
        <w:tc>
          <w:tcPr>
            <w:tcW w:w="3544" w:type="dxa"/>
            <w:gridSpan w:val="3"/>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p>
        </w:tc>
      </w:tr>
      <w:tr w:rsidR="00D26D6A" w:rsidRPr="00F91553" w:rsidTr="00F91553">
        <w:tc>
          <w:tcPr>
            <w:tcW w:w="2381"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730"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134"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134"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418"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099"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594"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на 20__ год</w:t>
            </w:r>
          </w:p>
        </w:tc>
        <w:tc>
          <w:tcPr>
            <w:tcW w:w="127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на 20__ год</w:t>
            </w: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на 20__ год</w:t>
            </w:r>
          </w:p>
        </w:tc>
      </w:tr>
      <w:tr w:rsidR="00D26D6A" w:rsidRPr="00F91553" w:rsidTr="00F91553">
        <w:tc>
          <w:tcPr>
            <w:tcW w:w="238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1</w:t>
            </w:r>
          </w:p>
        </w:tc>
        <w:tc>
          <w:tcPr>
            <w:tcW w:w="173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2</w:t>
            </w: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3</w:t>
            </w: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4</w:t>
            </w:r>
          </w:p>
        </w:tc>
        <w:tc>
          <w:tcPr>
            <w:tcW w:w="141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5</w:t>
            </w:r>
          </w:p>
        </w:tc>
        <w:tc>
          <w:tcPr>
            <w:tcW w:w="109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6</w:t>
            </w:r>
          </w:p>
        </w:tc>
        <w:tc>
          <w:tcPr>
            <w:tcW w:w="159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7</w:t>
            </w: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8</w:t>
            </w:r>
          </w:p>
        </w:tc>
        <w:tc>
          <w:tcPr>
            <w:tcW w:w="127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9</w:t>
            </w: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10</w:t>
            </w:r>
          </w:p>
        </w:tc>
      </w:tr>
      <w:tr w:rsidR="00D26D6A" w:rsidRPr="00F91553" w:rsidTr="00F91553">
        <w:tc>
          <w:tcPr>
            <w:tcW w:w="238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73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41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9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59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27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238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73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41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9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59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27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238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73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41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9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59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27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10490" w:type="dxa"/>
            <w:gridSpan w:val="7"/>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both"/>
              <w:rPr>
                <w:rFonts w:cs="Arial"/>
              </w:rPr>
            </w:pPr>
            <w:r w:rsidRPr="00F91553">
              <w:rPr>
                <w:rFonts w:cs="Arial"/>
              </w:rPr>
              <w:t>Итого</w:t>
            </w: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27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both"/>
        <w:rPr>
          <w:rFonts w:ascii="Arial" w:hAnsi="Arial" w:cs="Arial"/>
        </w:rPr>
      </w:pPr>
      <w:r w:rsidRPr="00F91553">
        <w:rPr>
          <w:rFonts w:ascii="Arial" w:hAnsi="Arial" w:cs="Arial"/>
        </w:rPr>
        <w:t>Передающая сторона:                                                                                                                                                   Принимающая сторона:</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Руководитель                                                                                                                                            Руководитель</w:t>
      </w:r>
    </w:p>
    <w:p w:rsidR="00D26D6A" w:rsidRPr="00F91553" w:rsidRDefault="00D26D6A" w:rsidP="00D26D6A">
      <w:pPr>
        <w:pStyle w:val="ConsPlusNonformat"/>
        <w:jc w:val="both"/>
        <w:rPr>
          <w:rFonts w:ascii="Arial" w:hAnsi="Arial" w:cs="Arial"/>
        </w:rPr>
      </w:pPr>
      <w:r w:rsidRPr="00F91553">
        <w:rPr>
          <w:rFonts w:ascii="Arial" w:hAnsi="Arial" w:cs="Arial"/>
        </w:rPr>
        <w:t>(уполномоченное лицо) __________ _________ ____________                                                         (уполномоченное лицо) __________ _________ 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(должность) (подпись) (расшифровка                                                                                               (должность) (подпись) </w:t>
      </w:r>
      <w:r w:rsidRPr="00F91553">
        <w:rPr>
          <w:rFonts w:ascii="Arial" w:hAnsi="Arial" w:cs="Arial"/>
        </w:rPr>
        <w:lastRenderedPageBreak/>
        <w:t>(расшифровка</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подписи)                                                                                                                                                                                                           подписи)</w:t>
      </w:r>
    </w:p>
    <w:p w:rsidR="00D26D6A" w:rsidRPr="00F91553" w:rsidRDefault="00D26D6A" w:rsidP="00D26D6A">
      <w:pPr>
        <w:pStyle w:val="ConsPlusNonformat"/>
        <w:jc w:val="both"/>
        <w:rPr>
          <w:rFonts w:ascii="Arial" w:hAnsi="Arial" w:cs="Arial"/>
        </w:rPr>
      </w:pPr>
      <w:r w:rsidRPr="00F91553">
        <w:rPr>
          <w:rFonts w:ascii="Arial" w:hAnsi="Arial" w:cs="Arial"/>
        </w:rPr>
        <w:t>Главный бухгалтер                                                                                                                                                                                     Главный бухгалтер</w:t>
      </w:r>
    </w:p>
    <w:p w:rsidR="00D26D6A" w:rsidRPr="00F91553" w:rsidRDefault="00D26D6A" w:rsidP="00D26D6A">
      <w:pPr>
        <w:pStyle w:val="ConsPlusNonformat"/>
        <w:jc w:val="both"/>
        <w:rPr>
          <w:rFonts w:ascii="Arial" w:hAnsi="Arial" w:cs="Arial"/>
        </w:rPr>
      </w:pPr>
      <w:r w:rsidRPr="00F91553">
        <w:rPr>
          <w:rFonts w:ascii="Arial" w:hAnsi="Arial" w:cs="Arial"/>
        </w:rPr>
        <w:t>(уполномоченное лицо) __________ _________ _____________________                                                                                            (уполномоченное лицо) __________ _________ 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(должность) (подпись) (расшифровка подписи)                                                                                                                                         (должность) (подпись) (расшифровка  подписи)    </w:t>
      </w:r>
    </w:p>
    <w:p w:rsidR="00D26D6A" w:rsidRPr="00F91553" w:rsidRDefault="00D26D6A" w:rsidP="00D26D6A">
      <w:pPr>
        <w:pStyle w:val="ConsPlusNonformat"/>
        <w:jc w:val="both"/>
        <w:rPr>
          <w:rFonts w:ascii="Arial" w:hAnsi="Arial" w:cs="Arial"/>
        </w:rPr>
      </w:pPr>
      <w:r w:rsidRPr="00F91553">
        <w:rPr>
          <w:rFonts w:ascii="Arial" w:hAnsi="Arial" w:cs="Arial"/>
        </w:rPr>
        <w:t>"____" __________________ 20___ г.                     "_____" _________________ 20___ г</w:t>
      </w:r>
    </w:p>
    <w:p w:rsidR="00D26D6A" w:rsidRPr="00F91553" w:rsidRDefault="00D26D6A" w:rsidP="00D26D6A">
      <w:pPr>
        <w:pStyle w:val="ConsPlusNonformat"/>
        <w:jc w:val="both"/>
        <w:rPr>
          <w:rFonts w:ascii="Arial" w:hAnsi="Arial" w:cs="Arial"/>
        </w:rPr>
        <w:sectPr w:rsidR="00D26D6A" w:rsidRPr="00F91553" w:rsidSect="00F91553">
          <w:headerReference w:type="default" r:id="rId25"/>
          <w:footerReference w:type="default" r:id="rId26"/>
          <w:pgSz w:w="16838" w:h="11906" w:orient="landscape"/>
          <w:pgMar w:top="567" w:right="1440" w:bottom="426" w:left="1440" w:header="0" w:footer="0" w:gutter="0"/>
          <w:cols w:space="720"/>
          <w:noEndnote/>
        </w:sectPr>
      </w:pPr>
    </w:p>
    <w:p w:rsidR="00D26D6A" w:rsidRPr="00F91553" w:rsidRDefault="00D26D6A" w:rsidP="00D26D6A">
      <w:pPr>
        <w:pStyle w:val="ConsPlusNormal"/>
        <w:jc w:val="right"/>
        <w:rPr>
          <w:rFonts w:cs="Arial"/>
        </w:rPr>
      </w:pPr>
      <w:r w:rsidRPr="00F91553">
        <w:rPr>
          <w:rFonts w:cs="Arial"/>
        </w:rPr>
        <w:lastRenderedPageBreak/>
        <w:t>Приложение № 10</w:t>
      </w:r>
    </w:p>
    <w:p w:rsidR="00D26D6A" w:rsidRPr="00F91553" w:rsidRDefault="00D26D6A" w:rsidP="00D26D6A">
      <w:pPr>
        <w:pStyle w:val="ConsPlusNormal"/>
        <w:jc w:val="right"/>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rPr>
          <w:rFonts w:cs="Arial"/>
        </w:rPr>
      </w:pPr>
    </w:p>
    <w:p w:rsidR="00D26D6A" w:rsidRPr="00F91553" w:rsidRDefault="00D26D6A" w:rsidP="00D26D6A">
      <w:pPr>
        <w:pStyle w:val="ConsPlusNormal"/>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center"/>
        <w:rPr>
          <w:rFonts w:ascii="Arial" w:hAnsi="Arial" w:cs="Arial"/>
        </w:rPr>
      </w:pPr>
      <w:bookmarkStart w:id="109" w:name="Par1649"/>
      <w:bookmarkEnd w:id="109"/>
      <w:r w:rsidRPr="00F91553">
        <w:rPr>
          <w:rFonts w:ascii="Arial" w:hAnsi="Arial" w:cs="Arial"/>
        </w:rPr>
        <w:t>Справка</w:t>
      </w:r>
    </w:p>
    <w:p w:rsidR="00D26D6A" w:rsidRPr="00F91553" w:rsidRDefault="00D26D6A" w:rsidP="00D26D6A">
      <w:pPr>
        <w:pStyle w:val="ConsPlusNonformat"/>
        <w:jc w:val="center"/>
        <w:rPr>
          <w:rFonts w:ascii="Arial" w:hAnsi="Arial" w:cs="Arial"/>
        </w:rPr>
      </w:pPr>
      <w:r w:rsidRPr="00F91553">
        <w:rPr>
          <w:rFonts w:ascii="Arial" w:hAnsi="Arial" w:cs="Arial"/>
        </w:rPr>
        <w:t>об изменении росписи источников финансирования дефицита</w:t>
      </w:r>
    </w:p>
    <w:p w:rsidR="00D26D6A" w:rsidRPr="00F91553" w:rsidRDefault="00D26D6A" w:rsidP="00D26D6A">
      <w:pPr>
        <w:pStyle w:val="ConsPlusNonformat"/>
        <w:jc w:val="center"/>
        <w:rPr>
          <w:rFonts w:ascii="Arial" w:hAnsi="Arial" w:cs="Arial"/>
        </w:rPr>
      </w:pPr>
      <w:r w:rsidRPr="00F91553">
        <w:rPr>
          <w:rFonts w:ascii="Arial" w:hAnsi="Arial" w:cs="Arial"/>
        </w:rPr>
        <w:t>местного бюджета 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на 20___ год</w:t>
      </w:r>
    </w:p>
    <w:p w:rsidR="00D26D6A" w:rsidRPr="00F91553" w:rsidRDefault="00D26D6A" w:rsidP="00D26D6A">
      <w:pPr>
        <w:pStyle w:val="ConsPlusNonformat"/>
        <w:jc w:val="center"/>
        <w:rPr>
          <w:rFonts w:ascii="Arial" w:hAnsi="Arial" w:cs="Arial"/>
        </w:rPr>
      </w:pPr>
      <w:r w:rsidRPr="00F91553">
        <w:rPr>
          <w:rFonts w:ascii="Arial" w:hAnsi="Arial" w:cs="Arial"/>
        </w:rPr>
        <w:t>и плановый период 20___ и 20___ годов</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от ___ __________ 20___ года</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 </w:t>
      </w:r>
      <w:hyperlink r:id="rId2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(наименование и код главного администратора источников</w:t>
      </w:r>
    </w:p>
    <w:p w:rsidR="00D26D6A" w:rsidRPr="00F91553" w:rsidRDefault="00D26D6A" w:rsidP="00D26D6A">
      <w:pPr>
        <w:pStyle w:val="ConsPlusNonformat"/>
        <w:jc w:val="both"/>
        <w:rPr>
          <w:rFonts w:ascii="Arial" w:hAnsi="Arial" w:cs="Arial"/>
        </w:rPr>
      </w:pPr>
      <w:r w:rsidRPr="00F91553">
        <w:rPr>
          <w:rFonts w:ascii="Arial" w:hAnsi="Arial" w:cs="Arial"/>
        </w:rPr>
        <w:t xml:space="preserve">                финансирования дефицита местного бюджета)</w:t>
      </w:r>
    </w:p>
    <w:p w:rsidR="00D26D6A" w:rsidRPr="00F91553" w:rsidRDefault="00D26D6A" w:rsidP="00D26D6A">
      <w:pPr>
        <w:pStyle w:val="ConsPlusNormal"/>
        <w:ind w:firstLine="540"/>
        <w:jc w:val="both"/>
        <w:rPr>
          <w:rFonts w:cs="Arial"/>
        </w:rPr>
      </w:pPr>
    </w:p>
    <w:tbl>
      <w:tblPr>
        <w:tblW w:w="0" w:type="auto"/>
        <w:tblInd w:w="62" w:type="dxa"/>
        <w:tblLayout w:type="fixed"/>
        <w:tblCellMar>
          <w:top w:w="102" w:type="dxa"/>
          <w:left w:w="62" w:type="dxa"/>
          <w:bottom w:w="102" w:type="dxa"/>
          <w:right w:w="62" w:type="dxa"/>
        </w:tblCellMar>
        <w:tblLook w:val="0000"/>
      </w:tblPr>
      <w:tblGrid>
        <w:gridCol w:w="5329"/>
        <w:gridCol w:w="1247"/>
        <w:gridCol w:w="1247"/>
        <w:gridCol w:w="1247"/>
      </w:tblGrid>
      <w:tr w:rsidR="00D26D6A" w:rsidRPr="00F91553" w:rsidTr="00F91553">
        <w:tc>
          <w:tcPr>
            <w:tcW w:w="5329"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Код по классификации источников финансирования дефицитов бюджетов</w:t>
            </w:r>
          </w:p>
        </w:tc>
        <w:tc>
          <w:tcPr>
            <w:tcW w:w="3741" w:type="dxa"/>
            <w:gridSpan w:val="3"/>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Сумма изменений (+, -)</w:t>
            </w:r>
          </w:p>
        </w:tc>
      </w:tr>
      <w:tr w:rsidR="00D26D6A" w:rsidRPr="00F91553" w:rsidTr="00F91553">
        <w:tc>
          <w:tcPr>
            <w:tcW w:w="5329"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24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20___ год</w:t>
            </w:r>
          </w:p>
        </w:tc>
        <w:tc>
          <w:tcPr>
            <w:tcW w:w="124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20___ год</w:t>
            </w:r>
          </w:p>
        </w:tc>
        <w:tc>
          <w:tcPr>
            <w:tcW w:w="124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c>
          <w:tcPr>
            <w:tcW w:w="532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1</w:t>
            </w:r>
          </w:p>
        </w:tc>
        <w:tc>
          <w:tcPr>
            <w:tcW w:w="124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2</w:t>
            </w:r>
          </w:p>
        </w:tc>
        <w:tc>
          <w:tcPr>
            <w:tcW w:w="124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3</w:t>
            </w:r>
          </w:p>
        </w:tc>
        <w:tc>
          <w:tcPr>
            <w:tcW w:w="124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4</w:t>
            </w:r>
          </w:p>
        </w:tc>
      </w:tr>
      <w:tr w:rsidR="00D26D6A" w:rsidRPr="00F91553" w:rsidTr="00F91553">
        <w:tc>
          <w:tcPr>
            <w:tcW w:w="532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24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24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24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532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24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24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24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532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ИТОГО ИСТОЧНИКОВ</w:t>
            </w:r>
          </w:p>
        </w:tc>
        <w:tc>
          <w:tcPr>
            <w:tcW w:w="124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24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24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both"/>
        <w:rPr>
          <w:rFonts w:ascii="Arial" w:hAnsi="Arial" w:cs="Arial"/>
        </w:rPr>
      </w:pPr>
      <w:r w:rsidRPr="00F91553">
        <w:rPr>
          <w:rFonts w:ascii="Arial" w:hAnsi="Arial" w:cs="Arial"/>
        </w:rPr>
        <w:t>Руководитель финансового органа (уполномоченное лицо)                    _________ 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(подпись)        (расшифровка подписи)</w:t>
      </w: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 11</w:t>
      </w:r>
    </w:p>
    <w:p w:rsidR="00D26D6A" w:rsidRPr="00F91553" w:rsidRDefault="00D26D6A" w:rsidP="00D26D6A">
      <w:pPr>
        <w:pStyle w:val="ConsPlusNormal"/>
        <w:jc w:val="right"/>
        <w:outlineLvl w:val="1"/>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outlineLvl w:val="1"/>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right"/>
        <w:rPr>
          <w:rFonts w:ascii="Arial" w:hAnsi="Arial" w:cs="Arial"/>
        </w:rPr>
      </w:pPr>
      <w:r w:rsidRPr="00F91553">
        <w:rPr>
          <w:rFonts w:ascii="Arial" w:hAnsi="Arial" w:cs="Arial"/>
        </w:rPr>
        <w:t xml:space="preserve">                                                                 УТВЕРЖДАЮ:</w:t>
      </w:r>
    </w:p>
    <w:p w:rsidR="00D26D6A" w:rsidRPr="00F91553" w:rsidRDefault="00D26D6A" w:rsidP="00D26D6A">
      <w:pPr>
        <w:pStyle w:val="ConsPlusNonformat"/>
        <w:jc w:val="right"/>
        <w:rPr>
          <w:rFonts w:ascii="Arial" w:hAnsi="Arial" w:cs="Arial"/>
        </w:rPr>
      </w:pPr>
      <w:r w:rsidRPr="00F91553">
        <w:rPr>
          <w:rFonts w:ascii="Arial" w:hAnsi="Arial" w:cs="Arial"/>
        </w:rPr>
        <w:t xml:space="preserve">                                               ____________________________</w:t>
      </w:r>
    </w:p>
    <w:p w:rsidR="00D26D6A" w:rsidRPr="00F91553" w:rsidRDefault="00D26D6A" w:rsidP="00D26D6A">
      <w:pPr>
        <w:pStyle w:val="ConsPlusNonformat"/>
        <w:jc w:val="right"/>
        <w:rPr>
          <w:rFonts w:ascii="Arial" w:hAnsi="Arial" w:cs="Arial"/>
        </w:rPr>
      </w:pPr>
      <w:r w:rsidRPr="00F91553">
        <w:rPr>
          <w:rFonts w:ascii="Arial" w:hAnsi="Arial" w:cs="Arial"/>
        </w:rPr>
        <w:t xml:space="preserve">                                                 (наименование должности)</w:t>
      </w:r>
    </w:p>
    <w:p w:rsidR="00D26D6A" w:rsidRPr="00F91553" w:rsidRDefault="00D26D6A" w:rsidP="00D26D6A">
      <w:pPr>
        <w:pStyle w:val="ConsPlusNonformat"/>
        <w:jc w:val="right"/>
        <w:rPr>
          <w:rFonts w:ascii="Arial" w:hAnsi="Arial" w:cs="Arial"/>
        </w:rPr>
      </w:pPr>
      <w:r w:rsidRPr="00F91553">
        <w:rPr>
          <w:rFonts w:ascii="Arial" w:hAnsi="Arial" w:cs="Arial"/>
        </w:rPr>
        <w:t xml:space="preserve">                                               ____________________________</w:t>
      </w:r>
    </w:p>
    <w:p w:rsidR="00D26D6A" w:rsidRPr="00F91553" w:rsidRDefault="00D26D6A" w:rsidP="00D26D6A">
      <w:pPr>
        <w:pStyle w:val="ConsPlusNonformat"/>
        <w:jc w:val="right"/>
        <w:rPr>
          <w:rFonts w:ascii="Arial" w:hAnsi="Arial" w:cs="Arial"/>
        </w:rPr>
      </w:pPr>
      <w:r w:rsidRPr="00F91553">
        <w:rPr>
          <w:rFonts w:ascii="Arial" w:hAnsi="Arial" w:cs="Arial"/>
        </w:rPr>
        <w:t xml:space="preserve">                                               ____________________________</w:t>
      </w:r>
    </w:p>
    <w:p w:rsidR="00D26D6A" w:rsidRPr="00F91553" w:rsidRDefault="00D26D6A" w:rsidP="00D26D6A">
      <w:pPr>
        <w:pStyle w:val="ConsPlusNonformat"/>
        <w:jc w:val="right"/>
        <w:rPr>
          <w:rFonts w:ascii="Arial" w:hAnsi="Arial" w:cs="Arial"/>
        </w:rPr>
      </w:pPr>
      <w:r w:rsidRPr="00F91553">
        <w:rPr>
          <w:rFonts w:ascii="Arial" w:hAnsi="Arial" w:cs="Arial"/>
        </w:rPr>
        <w:t xml:space="preserve">                                               (подпись, фамилия, инициалы)</w:t>
      </w:r>
    </w:p>
    <w:p w:rsidR="00D26D6A" w:rsidRPr="00F91553" w:rsidRDefault="00D26D6A" w:rsidP="00D26D6A">
      <w:pPr>
        <w:pStyle w:val="ConsPlusNonformat"/>
        <w:jc w:val="right"/>
        <w:rPr>
          <w:rFonts w:ascii="Arial" w:hAnsi="Arial" w:cs="Arial"/>
        </w:rPr>
      </w:pPr>
      <w:r w:rsidRPr="00F91553">
        <w:rPr>
          <w:rFonts w:ascii="Arial" w:hAnsi="Arial" w:cs="Arial"/>
        </w:rPr>
        <w:t xml:space="preserve">                                                "___" __________ 20___ года</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center"/>
        <w:rPr>
          <w:rFonts w:ascii="Arial" w:hAnsi="Arial" w:cs="Arial"/>
        </w:rPr>
      </w:pPr>
      <w:bookmarkStart w:id="110" w:name="Par1720"/>
      <w:bookmarkEnd w:id="110"/>
      <w:r w:rsidRPr="00F91553">
        <w:rPr>
          <w:rFonts w:ascii="Arial" w:hAnsi="Arial" w:cs="Arial"/>
        </w:rPr>
        <w:t>Изменения</w:t>
      </w:r>
    </w:p>
    <w:p w:rsidR="00D26D6A" w:rsidRPr="00F91553" w:rsidRDefault="00D26D6A" w:rsidP="00D26D6A">
      <w:pPr>
        <w:pStyle w:val="ConsPlusNonformat"/>
        <w:jc w:val="center"/>
        <w:rPr>
          <w:rFonts w:ascii="Arial" w:hAnsi="Arial" w:cs="Arial"/>
        </w:rPr>
      </w:pPr>
      <w:r w:rsidRPr="00F91553">
        <w:rPr>
          <w:rFonts w:ascii="Arial" w:hAnsi="Arial" w:cs="Arial"/>
        </w:rPr>
        <w:t xml:space="preserve">сводной бюджетной росписи расходов местного бюджета </w:t>
      </w:r>
    </w:p>
    <w:p w:rsidR="00D26D6A" w:rsidRPr="00F91553" w:rsidRDefault="00D26D6A" w:rsidP="00D26D6A">
      <w:pPr>
        <w:pStyle w:val="ConsPlusNonformat"/>
        <w:jc w:val="center"/>
        <w:rPr>
          <w:rFonts w:ascii="Arial" w:hAnsi="Arial" w:cs="Arial"/>
        </w:rPr>
      </w:pPr>
      <w:r w:rsidRPr="00F91553">
        <w:rPr>
          <w:rFonts w:ascii="Arial" w:hAnsi="Arial" w:cs="Arial"/>
        </w:rPr>
        <w:t>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планового периода 20___ - 20___ годов в разрезе</w:t>
      </w:r>
    </w:p>
    <w:p w:rsidR="00D26D6A" w:rsidRPr="00F91553" w:rsidRDefault="00D26D6A" w:rsidP="00D26D6A">
      <w:pPr>
        <w:pStyle w:val="ConsPlusNonformat"/>
        <w:jc w:val="center"/>
        <w:rPr>
          <w:rFonts w:ascii="Arial" w:hAnsi="Arial" w:cs="Arial"/>
        </w:rPr>
      </w:pPr>
      <w:r w:rsidRPr="00F91553">
        <w:rPr>
          <w:rFonts w:ascii="Arial" w:hAnsi="Arial" w:cs="Arial"/>
        </w:rPr>
        <w:t>ведомственной структуры расходов местного бюджета</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Единица измерения: руб.                       по </w:t>
      </w:r>
      <w:hyperlink r:id="rId2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center"/>
        <w:outlineLvl w:val="2"/>
        <w:rPr>
          <w:rFonts w:cs="Arial"/>
        </w:rPr>
      </w:pPr>
      <w:r w:rsidRPr="00F91553">
        <w:rPr>
          <w:rFonts w:cs="Arial"/>
        </w:rPr>
        <w:t>Раздел 1. Изменения бюджетных ассигнований по расходам</w:t>
      </w:r>
    </w:p>
    <w:p w:rsidR="00D26D6A" w:rsidRPr="00F91553" w:rsidRDefault="00D26D6A" w:rsidP="00D26D6A">
      <w:pPr>
        <w:pStyle w:val="ConsPlusNormal"/>
        <w:jc w:val="center"/>
        <w:rPr>
          <w:rFonts w:cs="Arial"/>
        </w:rPr>
      </w:pPr>
      <w:r w:rsidRPr="00F91553">
        <w:rPr>
          <w:rFonts w:cs="Arial"/>
        </w:rPr>
        <w:t>местного бюджета Новоичинского Куйбышевского района Новосибирской области</w:t>
      </w:r>
    </w:p>
    <w:p w:rsidR="00D26D6A" w:rsidRPr="00F91553" w:rsidRDefault="00D26D6A" w:rsidP="00D26D6A">
      <w:pPr>
        <w:pStyle w:val="ConsPlusNormal"/>
        <w:jc w:val="center"/>
        <w:rPr>
          <w:rFonts w:cs="Arial"/>
        </w:rPr>
      </w:pPr>
      <w:r w:rsidRPr="00F91553">
        <w:rPr>
          <w:rFonts w:cs="Arial"/>
        </w:rPr>
        <w:t>в разрезе главных</w:t>
      </w:r>
    </w:p>
    <w:p w:rsidR="00D26D6A" w:rsidRPr="00F91553" w:rsidRDefault="00D26D6A" w:rsidP="00D26D6A">
      <w:pPr>
        <w:pStyle w:val="ConsPlusNormal"/>
        <w:jc w:val="center"/>
        <w:rPr>
          <w:rFonts w:cs="Arial"/>
        </w:rPr>
      </w:pPr>
      <w:r w:rsidRPr="00F91553">
        <w:rPr>
          <w:rFonts w:cs="Arial"/>
        </w:rPr>
        <w:t>распорядителей, разделов, подразделов, целевых статей</w:t>
      </w:r>
    </w:p>
    <w:p w:rsidR="00D26D6A" w:rsidRPr="00F91553" w:rsidRDefault="00D26D6A" w:rsidP="00D26D6A">
      <w:pPr>
        <w:pStyle w:val="ConsPlusNormal"/>
        <w:jc w:val="center"/>
        <w:rPr>
          <w:rFonts w:cs="Arial"/>
        </w:rPr>
      </w:pPr>
      <w:r w:rsidRPr="00F91553">
        <w:rPr>
          <w:rFonts w:cs="Arial"/>
        </w:rPr>
        <w:t>(муниципальных программ Куйбышевского района и</w:t>
      </w:r>
    </w:p>
    <w:p w:rsidR="00D26D6A" w:rsidRPr="00F91553" w:rsidRDefault="00D26D6A" w:rsidP="00D26D6A">
      <w:pPr>
        <w:pStyle w:val="ConsPlusNormal"/>
        <w:jc w:val="center"/>
        <w:rPr>
          <w:rFonts w:cs="Arial"/>
        </w:rPr>
      </w:pPr>
      <w:r w:rsidRPr="00F91553">
        <w:rPr>
          <w:rFonts w:cs="Arial"/>
        </w:rPr>
        <w:t>непрограммных направлений деятельности), групп и подгрупп</w:t>
      </w:r>
    </w:p>
    <w:p w:rsidR="00D26D6A" w:rsidRPr="00F91553" w:rsidRDefault="00D26D6A" w:rsidP="00D26D6A">
      <w:pPr>
        <w:pStyle w:val="ConsPlusNormal"/>
        <w:jc w:val="center"/>
        <w:rPr>
          <w:rFonts w:cs="Arial"/>
        </w:rPr>
      </w:pPr>
      <w:r w:rsidRPr="00F91553">
        <w:rPr>
          <w:rFonts w:cs="Arial"/>
        </w:rPr>
        <w:t>видов расходов классификации расходов местного бюджета</w:t>
      </w:r>
    </w:p>
    <w:p w:rsidR="00D26D6A" w:rsidRPr="00F91553" w:rsidRDefault="00D26D6A" w:rsidP="00D26D6A">
      <w:pPr>
        <w:pStyle w:val="ConsPlusNormal"/>
        <w:ind w:firstLine="540"/>
        <w:jc w:val="both"/>
        <w:rPr>
          <w:rFonts w:cs="Arial"/>
        </w:rPr>
      </w:pPr>
    </w:p>
    <w:tbl>
      <w:tblPr>
        <w:tblW w:w="0" w:type="auto"/>
        <w:tblInd w:w="62" w:type="dxa"/>
        <w:tblLayout w:type="fixed"/>
        <w:tblCellMar>
          <w:top w:w="102" w:type="dxa"/>
          <w:left w:w="62" w:type="dxa"/>
          <w:bottom w:w="102" w:type="dxa"/>
          <w:right w:w="62" w:type="dxa"/>
        </w:tblCellMar>
        <w:tblLook w:val="0000"/>
      </w:tblPr>
      <w:tblGrid>
        <w:gridCol w:w="1276"/>
        <w:gridCol w:w="990"/>
        <w:gridCol w:w="1133"/>
        <w:gridCol w:w="1133"/>
        <w:gridCol w:w="1133"/>
        <w:gridCol w:w="1133"/>
        <w:gridCol w:w="1133"/>
        <w:gridCol w:w="1133"/>
      </w:tblGrid>
      <w:tr w:rsidR="00D26D6A" w:rsidRPr="00F91553" w:rsidTr="00F91553">
        <w:tc>
          <w:tcPr>
            <w:tcW w:w="1276"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Наименование</w:t>
            </w:r>
          </w:p>
        </w:tc>
        <w:tc>
          <w:tcPr>
            <w:tcW w:w="5522" w:type="dxa"/>
            <w:gridSpan w:val="5"/>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c>
          <w:tcPr>
            <w:tcW w:w="1276"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99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вида расходов</w:t>
            </w:r>
          </w:p>
        </w:tc>
        <w:tc>
          <w:tcPr>
            <w:tcW w:w="1133"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p>
        </w:tc>
        <w:tc>
          <w:tcPr>
            <w:tcW w:w="1133"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p>
        </w:tc>
      </w:tr>
      <w:tr w:rsidR="00D26D6A" w:rsidRPr="00F91553" w:rsidTr="00F91553">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1</w:t>
            </w:r>
          </w:p>
        </w:tc>
        <w:tc>
          <w:tcPr>
            <w:tcW w:w="99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3</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4</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5</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6</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7</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8</w:t>
            </w:r>
          </w:p>
        </w:tc>
      </w:tr>
      <w:tr w:rsidR="00D26D6A" w:rsidRPr="00F91553" w:rsidTr="00F91553">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9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r w:rsidRPr="00F91553">
              <w:rPr>
                <w:rFonts w:cs="Arial"/>
              </w:rPr>
              <w:t>Итого</w:t>
            </w:r>
          </w:p>
        </w:tc>
        <w:tc>
          <w:tcPr>
            <w:tcW w:w="99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both"/>
        <w:rPr>
          <w:rFonts w:ascii="Arial" w:hAnsi="Arial"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center"/>
        <w:outlineLvl w:val="2"/>
        <w:rPr>
          <w:rFonts w:cs="Arial"/>
        </w:rPr>
      </w:pPr>
      <w:r w:rsidRPr="00F91553">
        <w:rPr>
          <w:rFonts w:cs="Arial"/>
        </w:rPr>
        <w:lastRenderedPageBreak/>
        <w:t>Раздел 2. Изменения бюджетных ассигнований по источникам</w:t>
      </w:r>
    </w:p>
    <w:p w:rsidR="00D26D6A" w:rsidRPr="00F91553" w:rsidRDefault="00D26D6A" w:rsidP="00D26D6A">
      <w:pPr>
        <w:pStyle w:val="ConsPlusNormal"/>
        <w:jc w:val="center"/>
        <w:rPr>
          <w:rFonts w:cs="Arial"/>
        </w:rPr>
      </w:pPr>
      <w:r w:rsidRPr="00F91553">
        <w:rPr>
          <w:rFonts w:cs="Arial"/>
        </w:rPr>
        <w:t xml:space="preserve">внутреннего финансирования дефицита </w:t>
      </w:r>
    </w:p>
    <w:p w:rsidR="00D26D6A" w:rsidRPr="00F91553" w:rsidRDefault="00D26D6A" w:rsidP="00D26D6A">
      <w:pPr>
        <w:pStyle w:val="ConsPlusNormal"/>
        <w:jc w:val="center"/>
        <w:rPr>
          <w:rFonts w:cs="Arial"/>
        </w:rPr>
      </w:pPr>
      <w:r w:rsidRPr="00F91553">
        <w:rPr>
          <w:rFonts w:cs="Arial"/>
        </w:rPr>
        <w:t>бюджета Новоичинского сельсовета Куйбышевского района Новосибирской области</w:t>
      </w:r>
    </w:p>
    <w:p w:rsidR="00D26D6A" w:rsidRPr="00F91553" w:rsidRDefault="00D26D6A" w:rsidP="00D26D6A">
      <w:pPr>
        <w:pStyle w:val="ConsPlusNormal"/>
        <w:jc w:val="center"/>
        <w:rPr>
          <w:rFonts w:cs="Arial"/>
        </w:rPr>
      </w:pPr>
      <w:r w:rsidRPr="00F91553">
        <w:rPr>
          <w:rFonts w:cs="Arial"/>
        </w:rPr>
        <w:t>в разрезе главных администраторов источников</w:t>
      </w:r>
    </w:p>
    <w:p w:rsidR="00D26D6A" w:rsidRPr="00F91553" w:rsidRDefault="00D26D6A" w:rsidP="00D26D6A">
      <w:pPr>
        <w:pStyle w:val="ConsPlusNormal"/>
        <w:jc w:val="center"/>
        <w:rPr>
          <w:rFonts w:cs="Arial"/>
        </w:rPr>
      </w:pPr>
      <w:r w:rsidRPr="00F91553">
        <w:rPr>
          <w:rFonts w:cs="Arial"/>
        </w:rPr>
        <w:t>финансирования дефицита местного бюджета и кодов</w:t>
      </w:r>
    </w:p>
    <w:p w:rsidR="00D26D6A" w:rsidRPr="00F91553" w:rsidRDefault="00D26D6A" w:rsidP="00D26D6A">
      <w:pPr>
        <w:pStyle w:val="ConsPlusNormal"/>
        <w:jc w:val="center"/>
        <w:rPr>
          <w:rFonts w:cs="Arial"/>
        </w:rPr>
      </w:pPr>
      <w:r w:rsidRPr="00F91553">
        <w:rPr>
          <w:rFonts w:cs="Arial"/>
        </w:rPr>
        <w:t>источников финансирования дефицита местного бюджета</w:t>
      </w:r>
    </w:p>
    <w:p w:rsidR="00D26D6A" w:rsidRPr="00F91553" w:rsidRDefault="00D26D6A" w:rsidP="00D26D6A">
      <w:pPr>
        <w:pStyle w:val="ConsPlusNormal"/>
        <w:jc w:val="center"/>
        <w:rPr>
          <w:rFonts w:cs="Arial"/>
        </w:rPr>
      </w:pPr>
      <w:r w:rsidRPr="00F91553">
        <w:rPr>
          <w:rFonts w:cs="Arial"/>
        </w:rPr>
        <w:t>классификации источников финансирования дефицитов бюджетов</w:t>
      </w:r>
    </w:p>
    <w:p w:rsidR="00D26D6A" w:rsidRPr="00F91553" w:rsidRDefault="00D26D6A" w:rsidP="00D26D6A">
      <w:pPr>
        <w:pStyle w:val="ConsPlusNormal"/>
        <w:ind w:firstLine="540"/>
        <w:jc w:val="both"/>
        <w:rPr>
          <w:rFonts w:cs="Arial"/>
        </w:rPr>
      </w:pPr>
    </w:p>
    <w:tbl>
      <w:tblPr>
        <w:tblW w:w="0" w:type="auto"/>
        <w:tblInd w:w="62" w:type="dxa"/>
        <w:tblLayout w:type="fixed"/>
        <w:tblCellMar>
          <w:top w:w="102" w:type="dxa"/>
          <w:left w:w="62" w:type="dxa"/>
          <w:bottom w:w="102" w:type="dxa"/>
          <w:right w:w="62" w:type="dxa"/>
        </w:tblCellMar>
        <w:tblLook w:val="0000"/>
      </w:tblPr>
      <w:tblGrid>
        <w:gridCol w:w="1531"/>
        <w:gridCol w:w="5272"/>
        <w:gridCol w:w="1133"/>
        <w:gridCol w:w="1133"/>
      </w:tblGrid>
      <w:tr w:rsidR="00D26D6A" w:rsidRPr="00F91553" w:rsidTr="00F91553">
        <w:tc>
          <w:tcPr>
            <w:tcW w:w="153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Код</w:t>
            </w:r>
          </w:p>
        </w:tc>
        <w:tc>
          <w:tcPr>
            <w:tcW w:w="527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Наименование кода группы, подгруппы, статьи и вида источников финансирования дефицитов бюджетов</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c>
          <w:tcPr>
            <w:tcW w:w="153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1</w:t>
            </w:r>
          </w:p>
        </w:tc>
        <w:tc>
          <w:tcPr>
            <w:tcW w:w="527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3</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4</w:t>
            </w:r>
          </w:p>
        </w:tc>
      </w:tr>
      <w:tr w:rsidR="00D26D6A" w:rsidRPr="00F91553" w:rsidTr="00F91553">
        <w:tc>
          <w:tcPr>
            <w:tcW w:w="153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527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153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Итого</w:t>
            </w:r>
          </w:p>
        </w:tc>
        <w:tc>
          <w:tcPr>
            <w:tcW w:w="527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153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527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  12</w:t>
      </w:r>
    </w:p>
    <w:p w:rsidR="00D26D6A" w:rsidRPr="00F91553" w:rsidRDefault="00D26D6A" w:rsidP="00D26D6A">
      <w:pPr>
        <w:pStyle w:val="ConsPlusNormal"/>
        <w:jc w:val="right"/>
        <w:outlineLvl w:val="1"/>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outlineLvl w:val="1"/>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right"/>
        <w:rPr>
          <w:rFonts w:ascii="Arial" w:hAnsi="Arial" w:cs="Arial"/>
        </w:rPr>
      </w:pPr>
      <w:r w:rsidRPr="00F91553">
        <w:rPr>
          <w:rFonts w:ascii="Arial" w:hAnsi="Arial" w:cs="Arial"/>
        </w:rPr>
        <w:t xml:space="preserve">                                                                 УТВЕРЖДАЮ:</w:t>
      </w:r>
    </w:p>
    <w:p w:rsidR="00D26D6A" w:rsidRPr="00F91553" w:rsidRDefault="00D26D6A" w:rsidP="00D26D6A">
      <w:pPr>
        <w:pStyle w:val="ConsPlusNonformat"/>
        <w:jc w:val="right"/>
        <w:rPr>
          <w:rFonts w:ascii="Arial" w:hAnsi="Arial" w:cs="Arial"/>
        </w:rPr>
      </w:pPr>
      <w:r w:rsidRPr="00F91553">
        <w:rPr>
          <w:rFonts w:ascii="Arial" w:hAnsi="Arial" w:cs="Arial"/>
        </w:rPr>
        <w:t xml:space="preserve">                                               ____________________________</w:t>
      </w:r>
    </w:p>
    <w:p w:rsidR="00D26D6A" w:rsidRPr="00F91553" w:rsidRDefault="00D26D6A" w:rsidP="00D26D6A">
      <w:pPr>
        <w:pStyle w:val="ConsPlusNonformat"/>
        <w:jc w:val="right"/>
        <w:rPr>
          <w:rFonts w:ascii="Arial" w:hAnsi="Arial" w:cs="Arial"/>
        </w:rPr>
      </w:pPr>
      <w:r w:rsidRPr="00F91553">
        <w:rPr>
          <w:rFonts w:ascii="Arial" w:hAnsi="Arial" w:cs="Arial"/>
        </w:rPr>
        <w:t xml:space="preserve">                                                 (наименование должности)</w:t>
      </w:r>
    </w:p>
    <w:p w:rsidR="00D26D6A" w:rsidRPr="00F91553" w:rsidRDefault="00D26D6A" w:rsidP="00D26D6A">
      <w:pPr>
        <w:pStyle w:val="ConsPlusNonformat"/>
        <w:jc w:val="right"/>
        <w:rPr>
          <w:rFonts w:ascii="Arial" w:hAnsi="Arial" w:cs="Arial"/>
        </w:rPr>
      </w:pPr>
      <w:r w:rsidRPr="00F91553">
        <w:rPr>
          <w:rFonts w:ascii="Arial" w:hAnsi="Arial" w:cs="Arial"/>
        </w:rPr>
        <w:t xml:space="preserve">                                               ____________________________</w:t>
      </w:r>
    </w:p>
    <w:p w:rsidR="00D26D6A" w:rsidRPr="00F91553" w:rsidRDefault="00D26D6A" w:rsidP="00D26D6A">
      <w:pPr>
        <w:pStyle w:val="ConsPlusNonformat"/>
        <w:jc w:val="right"/>
        <w:rPr>
          <w:rFonts w:ascii="Arial" w:hAnsi="Arial" w:cs="Arial"/>
        </w:rPr>
      </w:pPr>
      <w:r w:rsidRPr="00F91553">
        <w:rPr>
          <w:rFonts w:ascii="Arial" w:hAnsi="Arial" w:cs="Arial"/>
        </w:rPr>
        <w:t xml:space="preserve">                                               ____________________________</w:t>
      </w:r>
    </w:p>
    <w:p w:rsidR="00D26D6A" w:rsidRPr="00F91553" w:rsidRDefault="00D26D6A" w:rsidP="00D26D6A">
      <w:pPr>
        <w:pStyle w:val="ConsPlusNonformat"/>
        <w:jc w:val="right"/>
        <w:rPr>
          <w:rFonts w:ascii="Arial" w:hAnsi="Arial" w:cs="Arial"/>
        </w:rPr>
      </w:pPr>
      <w:r w:rsidRPr="00F91553">
        <w:rPr>
          <w:rFonts w:ascii="Arial" w:hAnsi="Arial" w:cs="Arial"/>
        </w:rPr>
        <w:t xml:space="preserve">                                               (подпись, фамилия, инициалы)</w:t>
      </w:r>
    </w:p>
    <w:p w:rsidR="00D26D6A" w:rsidRPr="00F91553" w:rsidRDefault="00D26D6A" w:rsidP="00D26D6A">
      <w:pPr>
        <w:pStyle w:val="ConsPlusNonformat"/>
        <w:jc w:val="right"/>
        <w:rPr>
          <w:rFonts w:ascii="Arial" w:hAnsi="Arial" w:cs="Arial"/>
        </w:rPr>
      </w:pPr>
      <w:r w:rsidRPr="00F91553">
        <w:rPr>
          <w:rFonts w:ascii="Arial" w:hAnsi="Arial" w:cs="Arial"/>
        </w:rPr>
        <w:t xml:space="preserve">                                                "___" __________ 20___ года</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center"/>
        <w:rPr>
          <w:rFonts w:ascii="Arial" w:hAnsi="Arial" w:cs="Arial"/>
        </w:rPr>
      </w:pPr>
      <w:bookmarkStart w:id="111" w:name="Par1837"/>
      <w:bookmarkEnd w:id="111"/>
      <w:r w:rsidRPr="00F91553">
        <w:rPr>
          <w:rFonts w:ascii="Arial" w:hAnsi="Arial" w:cs="Arial"/>
        </w:rPr>
        <w:t>Изменения</w:t>
      </w:r>
    </w:p>
    <w:p w:rsidR="00D26D6A" w:rsidRPr="00F91553" w:rsidRDefault="00D26D6A" w:rsidP="00D26D6A">
      <w:pPr>
        <w:pStyle w:val="ConsPlusNonformat"/>
        <w:jc w:val="center"/>
        <w:rPr>
          <w:rFonts w:ascii="Arial" w:hAnsi="Arial" w:cs="Arial"/>
        </w:rPr>
      </w:pPr>
      <w:r w:rsidRPr="00F91553">
        <w:rPr>
          <w:rFonts w:ascii="Arial" w:hAnsi="Arial" w:cs="Arial"/>
        </w:rPr>
        <w:t>лимитов бюджетных обязательств местного бюджета 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планового периода 20___ - 20___ годов в разрезе ведомственной</w:t>
      </w:r>
    </w:p>
    <w:p w:rsidR="00D26D6A" w:rsidRPr="00F91553" w:rsidRDefault="00D26D6A" w:rsidP="00D26D6A">
      <w:pPr>
        <w:pStyle w:val="ConsPlusNonformat"/>
        <w:jc w:val="center"/>
        <w:rPr>
          <w:rFonts w:ascii="Arial" w:hAnsi="Arial" w:cs="Arial"/>
        </w:rPr>
      </w:pPr>
      <w:r w:rsidRPr="00F91553">
        <w:rPr>
          <w:rFonts w:ascii="Arial" w:hAnsi="Arial" w:cs="Arial"/>
        </w:rPr>
        <w:t>структуры расходов областного бюджета</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Единица измерения: руб.                       по </w:t>
      </w:r>
      <w:hyperlink r:id="rId2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rmal"/>
        <w:ind w:firstLine="540"/>
        <w:jc w:val="both"/>
        <w:rPr>
          <w:rFonts w:cs="Arial"/>
        </w:rPr>
      </w:pPr>
    </w:p>
    <w:tbl>
      <w:tblPr>
        <w:tblW w:w="0" w:type="auto"/>
        <w:tblInd w:w="62" w:type="dxa"/>
        <w:tblLayout w:type="fixed"/>
        <w:tblCellMar>
          <w:top w:w="102" w:type="dxa"/>
          <w:left w:w="62" w:type="dxa"/>
          <w:bottom w:w="102" w:type="dxa"/>
          <w:right w:w="62" w:type="dxa"/>
        </w:tblCellMar>
        <w:tblLook w:val="0000"/>
      </w:tblPr>
      <w:tblGrid>
        <w:gridCol w:w="1133"/>
        <w:gridCol w:w="1133"/>
        <w:gridCol w:w="1133"/>
        <w:gridCol w:w="1133"/>
        <w:gridCol w:w="1133"/>
        <w:gridCol w:w="1133"/>
        <w:gridCol w:w="1133"/>
        <w:gridCol w:w="1133"/>
      </w:tblGrid>
      <w:tr w:rsidR="00D26D6A" w:rsidRPr="00F91553" w:rsidTr="00F91553">
        <w:tc>
          <w:tcPr>
            <w:tcW w:w="1133"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Наименование</w:t>
            </w:r>
          </w:p>
        </w:tc>
        <w:tc>
          <w:tcPr>
            <w:tcW w:w="5665" w:type="dxa"/>
            <w:gridSpan w:val="5"/>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c>
          <w:tcPr>
            <w:tcW w:w="1133"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вида расходов</w:t>
            </w:r>
          </w:p>
        </w:tc>
        <w:tc>
          <w:tcPr>
            <w:tcW w:w="1133"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p>
        </w:tc>
        <w:tc>
          <w:tcPr>
            <w:tcW w:w="1133"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p>
        </w:tc>
      </w:tr>
      <w:tr w:rsidR="00D26D6A" w:rsidRPr="00F91553" w:rsidTr="00F91553">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1</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3</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4</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5</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6</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7</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8</w:t>
            </w:r>
          </w:p>
        </w:tc>
      </w:tr>
      <w:tr w:rsidR="00D26D6A" w:rsidRPr="00F91553" w:rsidTr="00F91553">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r w:rsidRPr="00F91553">
              <w:rPr>
                <w:rFonts w:cs="Arial"/>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 13</w:t>
      </w:r>
    </w:p>
    <w:p w:rsidR="00D26D6A" w:rsidRPr="00F91553" w:rsidRDefault="00D26D6A" w:rsidP="00D26D6A">
      <w:pPr>
        <w:pStyle w:val="ConsPlusNormal"/>
        <w:jc w:val="right"/>
        <w:outlineLvl w:val="1"/>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center"/>
        <w:rPr>
          <w:rFonts w:ascii="Arial" w:hAnsi="Arial" w:cs="Arial"/>
        </w:rPr>
      </w:pPr>
      <w:bookmarkStart w:id="112" w:name="Par1902"/>
      <w:bookmarkEnd w:id="112"/>
      <w:r w:rsidRPr="00F91553">
        <w:rPr>
          <w:rFonts w:ascii="Arial" w:hAnsi="Arial" w:cs="Arial"/>
        </w:rPr>
        <w:t>Уведомление №</w:t>
      </w:r>
    </w:p>
    <w:p w:rsidR="00D26D6A" w:rsidRPr="00F91553" w:rsidRDefault="00D26D6A" w:rsidP="00D26D6A">
      <w:pPr>
        <w:pStyle w:val="ConsPlusNonformat"/>
        <w:jc w:val="center"/>
        <w:rPr>
          <w:rFonts w:ascii="Arial" w:hAnsi="Arial" w:cs="Arial"/>
        </w:rPr>
      </w:pPr>
      <w:r w:rsidRPr="00F91553">
        <w:rPr>
          <w:rFonts w:ascii="Arial" w:hAnsi="Arial" w:cs="Arial"/>
        </w:rPr>
        <w:t>об изменении бюджетных ассигнований местного бюджета 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на плановый период 20___ и 20___ годов</w:t>
      </w:r>
    </w:p>
    <w:p w:rsidR="00D26D6A" w:rsidRPr="00F91553" w:rsidRDefault="00D26D6A" w:rsidP="00D26D6A">
      <w:pPr>
        <w:pStyle w:val="ConsPlusNonformat"/>
        <w:jc w:val="center"/>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от ________________</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Наименование органа,          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исполняющего бюджет           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Главный распорядитель         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Единица измерения: руб.                             по </w:t>
      </w:r>
      <w:hyperlink r:id="rId3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Основание                     _____________________________________________</w:t>
      </w:r>
    </w:p>
    <w:p w:rsidR="00D26D6A" w:rsidRPr="00F91553" w:rsidRDefault="00D26D6A" w:rsidP="00D26D6A">
      <w:pPr>
        <w:pStyle w:val="ConsPlusNormal"/>
        <w:ind w:firstLine="540"/>
        <w:jc w:val="both"/>
        <w:rPr>
          <w:rFonts w:cs="Arial"/>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D26D6A" w:rsidRPr="00F91553" w:rsidTr="00F91553">
        <w:tc>
          <w:tcPr>
            <w:tcW w:w="1417"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Сумма</w:t>
            </w:r>
          </w:p>
        </w:tc>
      </w:tr>
      <w:tr w:rsidR="00D26D6A" w:rsidRPr="00F91553" w:rsidTr="00F91553">
        <w:tc>
          <w:tcPr>
            <w:tcW w:w="1417"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1</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3</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4</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5</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6</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7</w:t>
            </w:r>
          </w:p>
        </w:tc>
      </w:tr>
      <w:tr w:rsidR="00D26D6A" w:rsidRPr="00F91553" w:rsidTr="00F91553">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r w:rsidRPr="00F91553">
              <w:rPr>
                <w:rFonts w:cs="Arial"/>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6801" w:type="dxa"/>
            <w:gridSpan w:val="5"/>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both"/>
        <w:rPr>
          <w:rFonts w:ascii="Arial" w:hAnsi="Arial" w:cs="Arial"/>
        </w:rPr>
      </w:pPr>
      <w:r w:rsidRPr="00F91553">
        <w:rPr>
          <w:rFonts w:ascii="Arial" w:hAnsi="Arial" w:cs="Arial"/>
        </w:rPr>
        <w:t>Руководитель финансового органа (уполномоченное лицо)                    _________ 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(подпись)        (расшифровка подписи)</w:t>
      </w: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 14</w:t>
      </w:r>
    </w:p>
    <w:p w:rsidR="00D26D6A" w:rsidRPr="00F91553" w:rsidRDefault="00D26D6A" w:rsidP="00D26D6A">
      <w:pPr>
        <w:pStyle w:val="ConsPlusNormal"/>
        <w:jc w:val="right"/>
        <w:outlineLvl w:val="1"/>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center"/>
        <w:rPr>
          <w:rFonts w:ascii="Arial" w:hAnsi="Arial" w:cs="Arial"/>
        </w:rPr>
      </w:pPr>
      <w:bookmarkStart w:id="113" w:name="Par1967"/>
      <w:bookmarkEnd w:id="113"/>
      <w:r w:rsidRPr="00F91553">
        <w:rPr>
          <w:rFonts w:ascii="Arial" w:hAnsi="Arial" w:cs="Arial"/>
        </w:rPr>
        <w:t>Уведомление №</w:t>
      </w:r>
    </w:p>
    <w:p w:rsidR="00D26D6A" w:rsidRPr="00F91553" w:rsidRDefault="00D26D6A" w:rsidP="00D26D6A">
      <w:pPr>
        <w:pStyle w:val="ConsPlusNonformat"/>
        <w:jc w:val="center"/>
        <w:rPr>
          <w:rFonts w:ascii="Arial" w:hAnsi="Arial" w:cs="Arial"/>
        </w:rPr>
      </w:pPr>
      <w:r w:rsidRPr="00F91553">
        <w:rPr>
          <w:rFonts w:ascii="Arial" w:hAnsi="Arial" w:cs="Arial"/>
        </w:rPr>
        <w:t xml:space="preserve">об изменении лимитов бюджетных обязательств местного бюджета </w:t>
      </w:r>
    </w:p>
    <w:p w:rsidR="00D26D6A" w:rsidRPr="00F91553" w:rsidRDefault="00D26D6A" w:rsidP="00D26D6A">
      <w:pPr>
        <w:pStyle w:val="ConsPlusNonformat"/>
        <w:jc w:val="center"/>
        <w:rPr>
          <w:rFonts w:ascii="Arial" w:hAnsi="Arial" w:cs="Arial"/>
        </w:rPr>
      </w:pPr>
      <w:r w:rsidRPr="00F91553">
        <w:rPr>
          <w:rFonts w:ascii="Arial" w:hAnsi="Arial" w:cs="Arial"/>
        </w:rPr>
        <w:t>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 xml:space="preserve"> на плановый период 20___ и 20___ годов</w:t>
      </w:r>
    </w:p>
    <w:p w:rsidR="00D26D6A" w:rsidRPr="00F91553" w:rsidRDefault="00D26D6A" w:rsidP="00D26D6A">
      <w:pPr>
        <w:pStyle w:val="ConsPlusNonformat"/>
        <w:jc w:val="center"/>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от ________________</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Наименование органа,</w:t>
      </w:r>
    </w:p>
    <w:p w:rsidR="00D26D6A" w:rsidRPr="00F91553" w:rsidRDefault="00D26D6A" w:rsidP="00D26D6A">
      <w:pPr>
        <w:pStyle w:val="ConsPlusNonformat"/>
        <w:jc w:val="both"/>
        <w:rPr>
          <w:rFonts w:ascii="Arial" w:hAnsi="Arial" w:cs="Arial"/>
        </w:rPr>
      </w:pPr>
      <w:r w:rsidRPr="00F91553">
        <w:rPr>
          <w:rFonts w:ascii="Arial" w:hAnsi="Arial" w:cs="Arial"/>
        </w:rPr>
        <w:t>исполняющего бюджет           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Главный распорядитель         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Единица измерения: руб.                          по </w:t>
      </w:r>
      <w:hyperlink r:id="rId3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Основание                     _____________________________________________</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p>
    <w:tbl>
      <w:tblPr>
        <w:tblW w:w="11334" w:type="dxa"/>
        <w:tblInd w:w="113" w:type="dxa"/>
        <w:tblLayout w:type="fixed"/>
        <w:tblCellMar>
          <w:top w:w="102" w:type="dxa"/>
          <w:left w:w="62" w:type="dxa"/>
          <w:bottom w:w="102" w:type="dxa"/>
          <w:right w:w="62" w:type="dxa"/>
        </w:tblCellMar>
        <w:tblLook w:val="0000"/>
      </w:tblPr>
      <w:tblGrid>
        <w:gridCol w:w="1474"/>
        <w:gridCol w:w="1361"/>
        <w:gridCol w:w="1417"/>
        <w:gridCol w:w="1417"/>
        <w:gridCol w:w="1133"/>
        <w:gridCol w:w="2266"/>
        <w:gridCol w:w="1133"/>
        <w:gridCol w:w="1133"/>
      </w:tblGrid>
      <w:tr w:rsidR="00D26D6A" w:rsidRPr="00F91553" w:rsidTr="00F91553">
        <w:tc>
          <w:tcPr>
            <w:tcW w:w="1474"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Наименование</w:t>
            </w:r>
          </w:p>
        </w:tc>
        <w:tc>
          <w:tcPr>
            <w:tcW w:w="5328" w:type="dxa"/>
            <w:gridSpan w:val="4"/>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Код бюджетной классификации</w:t>
            </w:r>
          </w:p>
        </w:tc>
        <w:tc>
          <w:tcPr>
            <w:tcW w:w="226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Сумма</w:t>
            </w:r>
          </w:p>
        </w:tc>
      </w:tr>
      <w:tr w:rsidR="00D26D6A" w:rsidRPr="00F91553" w:rsidTr="00F91553">
        <w:tc>
          <w:tcPr>
            <w:tcW w:w="1474"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36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вида расходов</w:t>
            </w:r>
          </w:p>
        </w:tc>
        <w:tc>
          <w:tcPr>
            <w:tcW w:w="226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c>
          <w:tcPr>
            <w:tcW w:w="147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1</w:t>
            </w:r>
          </w:p>
        </w:tc>
        <w:tc>
          <w:tcPr>
            <w:tcW w:w="136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3</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4</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5</w:t>
            </w:r>
          </w:p>
        </w:tc>
        <w:tc>
          <w:tcPr>
            <w:tcW w:w="226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7</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8</w:t>
            </w:r>
          </w:p>
        </w:tc>
      </w:tr>
      <w:tr w:rsidR="00D26D6A" w:rsidRPr="00F91553" w:rsidTr="00F91553">
        <w:tc>
          <w:tcPr>
            <w:tcW w:w="147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36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226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147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36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226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147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r w:rsidRPr="00F91553">
              <w:rPr>
                <w:rFonts w:cs="Arial"/>
              </w:rPr>
              <w:t>Итого</w:t>
            </w:r>
          </w:p>
        </w:tc>
        <w:tc>
          <w:tcPr>
            <w:tcW w:w="136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226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bl>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Руководитель финансового органа (уполномоченное лицо)                    _________ 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(подпись)        (расшифровка подписи)</w:t>
      </w: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 15</w:t>
      </w:r>
    </w:p>
    <w:p w:rsidR="00D26D6A" w:rsidRPr="00F91553" w:rsidRDefault="00D26D6A" w:rsidP="00D26D6A">
      <w:pPr>
        <w:pStyle w:val="ConsPlusNormal"/>
        <w:jc w:val="right"/>
        <w:outlineLvl w:val="1"/>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outlineLvl w:val="1"/>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center"/>
        <w:rPr>
          <w:rFonts w:ascii="Arial" w:hAnsi="Arial" w:cs="Arial"/>
        </w:rPr>
      </w:pPr>
      <w:bookmarkStart w:id="114" w:name="Par2045"/>
      <w:bookmarkEnd w:id="114"/>
      <w:r w:rsidRPr="00F91553">
        <w:rPr>
          <w:rFonts w:ascii="Arial" w:hAnsi="Arial" w:cs="Arial"/>
        </w:rPr>
        <w:t>УВЕДОМЛЕНИЕ №</w:t>
      </w:r>
    </w:p>
    <w:p w:rsidR="00D26D6A" w:rsidRPr="00F91553" w:rsidRDefault="00D26D6A" w:rsidP="00D26D6A">
      <w:pPr>
        <w:pStyle w:val="ConsPlusNonformat"/>
        <w:jc w:val="center"/>
        <w:rPr>
          <w:rFonts w:ascii="Arial" w:hAnsi="Arial" w:cs="Arial"/>
        </w:rPr>
      </w:pPr>
      <w:r w:rsidRPr="00F91553">
        <w:rPr>
          <w:rFonts w:ascii="Arial" w:hAnsi="Arial" w:cs="Arial"/>
        </w:rPr>
        <w:t>Об изменении бюджетных ассигнований по источникам финансирования дефицита местного</w:t>
      </w:r>
    </w:p>
    <w:p w:rsidR="00D26D6A" w:rsidRPr="00F91553" w:rsidRDefault="00D26D6A" w:rsidP="00D26D6A">
      <w:pPr>
        <w:pStyle w:val="ConsPlusNonformat"/>
        <w:jc w:val="center"/>
        <w:rPr>
          <w:rFonts w:ascii="Arial" w:hAnsi="Arial" w:cs="Arial"/>
        </w:rPr>
      </w:pPr>
      <w:r w:rsidRPr="00F91553">
        <w:rPr>
          <w:rFonts w:ascii="Arial" w:hAnsi="Arial" w:cs="Arial"/>
        </w:rPr>
        <w:t>бюджета 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на плановый период 20___ и 20___ годов</w:t>
      </w:r>
    </w:p>
    <w:p w:rsidR="00D26D6A" w:rsidRPr="00F91553" w:rsidRDefault="00D26D6A" w:rsidP="00D26D6A">
      <w:pPr>
        <w:pStyle w:val="ConsPlusNonformat"/>
        <w:jc w:val="center"/>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от ________________</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Наименование органа, исполняющего бюджет   ___________________</w:t>
      </w:r>
    </w:p>
    <w:p w:rsidR="00D26D6A" w:rsidRPr="00F91553" w:rsidRDefault="00D26D6A" w:rsidP="00D26D6A">
      <w:pPr>
        <w:pStyle w:val="ConsPlusNonformat"/>
        <w:jc w:val="both"/>
        <w:rPr>
          <w:rFonts w:ascii="Arial" w:hAnsi="Arial" w:cs="Arial"/>
        </w:rPr>
      </w:pPr>
      <w:r w:rsidRPr="00F91553">
        <w:rPr>
          <w:rFonts w:ascii="Arial" w:hAnsi="Arial" w:cs="Arial"/>
        </w:rPr>
        <w:t>Главный администратор источников</w:t>
      </w:r>
    </w:p>
    <w:p w:rsidR="00D26D6A" w:rsidRPr="00F91553" w:rsidRDefault="00D26D6A" w:rsidP="00D26D6A">
      <w:pPr>
        <w:pStyle w:val="ConsPlusNonformat"/>
        <w:jc w:val="both"/>
        <w:rPr>
          <w:rFonts w:ascii="Arial" w:hAnsi="Arial" w:cs="Arial"/>
        </w:rPr>
      </w:pPr>
      <w:r w:rsidRPr="00F91553">
        <w:rPr>
          <w:rFonts w:ascii="Arial" w:hAnsi="Arial" w:cs="Arial"/>
        </w:rPr>
        <w:t>финансирования дефицита местного бюджета 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 </w:t>
      </w:r>
      <w:hyperlink r:id="rId3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Единица измерения: руб.               ___________________  └─────────┘</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Основание   __________________________________________________</w:t>
      </w:r>
    </w:p>
    <w:p w:rsidR="00D26D6A" w:rsidRPr="00F91553" w:rsidRDefault="00D26D6A" w:rsidP="00D26D6A">
      <w:pPr>
        <w:pStyle w:val="ConsPlusNormal"/>
        <w:ind w:firstLine="540"/>
        <w:jc w:val="both"/>
        <w:rPr>
          <w:rFonts w:cs="Arial"/>
        </w:rPr>
      </w:pPr>
    </w:p>
    <w:tbl>
      <w:tblPr>
        <w:tblW w:w="0" w:type="auto"/>
        <w:tblInd w:w="62" w:type="dxa"/>
        <w:tblLayout w:type="fixed"/>
        <w:tblCellMar>
          <w:top w:w="102" w:type="dxa"/>
          <w:left w:w="62" w:type="dxa"/>
          <w:bottom w:w="102" w:type="dxa"/>
          <w:right w:w="62" w:type="dxa"/>
        </w:tblCellMar>
        <w:tblLook w:val="0000"/>
      </w:tblPr>
      <w:tblGrid>
        <w:gridCol w:w="1701"/>
        <w:gridCol w:w="5102"/>
        <w:gridCol w:w="1133"/>
        <w:gridCol w:w="1133"/>
      </w:tblGrid>
      <w:tr w:rsidR="00D26D6A" w:rsidRPr="00F91553" w:rsidTr="00F91553">
        <w:tc>
          <w:tcPr>
            <w:tcW w:w="1701"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Наименование показателя</w:t>
            </w:r>
          </w:p>
        </w:tc>
        <w:tc>
          <w:tcPr>
            <w:tcW w:w="5102"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Код по классификации источников финансирования дефицитов бюджетов</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Сумма</w:t>
            </w:r>
          </w:p>
        </w:tc>
      </w:tr>
      <w:tr w:rsidR="00D26D6A" w:rsidRPr="00F91553" w:rsidTr="00F91553">
        <w:tc>
          <w:tcPr>
            <w:tcW w:w="1701"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5102"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c>
          <w:tcPr>
            <w:tcW w:w="170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1</w:t>
            </w:r>
          </w:p>
        </w:tc>
        <w:tc>
          <w:tcPr>
            <w:tcW w:w="510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3</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4</w:t>
            </w:r>
          </w:p>
        </w:tc>
      </w:tr>
      <w:tr w:rsidR="00D26D6A" w:rsidRPr="00F91553" w:rsidTr="00F91553">
        <w:tc>
          <w:tcPr>
            <w:tcW w:w="170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510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170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510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170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510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170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r w:rsidRPr="00F91553">
              <w:rPr>
                <w:rFonts w:cs="Arial"/>
              </w:rPr>
              <w:t>ИТОГО ИСТОЧНИКОВ</w:t>
            </w:r>
          </w:p>
        </w:tc>
        <w:tc>
          <w:tcPr>
            <w:tcW w:w="510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both"/>
        <w:rPr>
          <w:rFonts w:ascii="Arial" w:hAnsi="Arial" w:cs="Arial"/>
        </w:rPr>
      </w:pPr>
      <w:r w:rsidRPr="00F91553">
        <w:rPr>
          <w:rFonts w:ascii="Arial" w:hAnsi="Arial" w:cs="Arial"/>
        </w:rPr>
        <w:t>Руководитель финансового органа (уполномоченное лицо)                    _________ 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(подпись)        (расшифровка подписи)</w:t>
      </w: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 16</w:t>
      </w:r>
    </w:p>
    <w:p w:rsidR="00D26D6A" w:rsidRPr="00F91553" w:rsidRDefault="00D26D6A" w:rsidP="00D26D6A">
      <w:pPr>
        <w:pStyle w:val="ConsPlusNormal"/>
        <w:jc w:val="right"/>
        <w:outlineLvl w:val="1"/>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outlineLvl w:val="1"/>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right"/>
        <w:rPr>
          <w:rFonts w:ascii="Arial" w:hAnsi="Arial" w:cs="Arial"/>
        </w:rPr>
      </w:pPr>
      <w:r w:rsidRPr="00F91553">
        <w:rPr>
          <w:rFonts w:ascii="Arial" w:hAnsi="Arial" w:cs="Arial"/>
        </w:rPr>
        <w:t xml:space="preserve">                                                                 УТВЕРЖДАЮ:</w:t>
      </w:r>
    </w:p>
    <w:p w:rsidR="00D26D6A" w:rsidRPr="00F91553" w:rsidRDefault="00D26D6A" w:rsidP="00D26D6A">
      <w:pPr>
        <w:pStyle w:val="ConsPlusNonformat"/>
        <w:jc w:val="right"/>
        <w:rPr>
          <w:rFonts w:ascii="Arial" w:hAnsi="Arial" w:cs="Arial"/>
        </w:rPr>
      </w:pPr>
    </w:p>
    <w:p w:rsidR="00D26D6A" w:rsidRPr="00F91553" w:rsidRDefault="00D26D6A" w:rsidP="00D26D6A">
      <w:pPr>
        <w:pStyle w:val="ConsPlusNonformat"/>
        <w:jc w:val="right"/>
        <w:rPr>
          <w:rFonts w:ascii="Arial" w:hAnsi="Arial" w:cs="Arial"/>
        </w:rPr>
      </w:pPr>
      <w:r w:rsidRPr="00F91553">
        <w:rPr>
          <w:rFonts w:ascii="Arial" w:hAnsi="Arial" w:cs="Arial"/>
        </w:rPr>
        <w:t xml:space="preserve">                                               ____________________________</w:t>
      </w:r>
    </w:p>
    <w:p w:rsidR="00D26D6A" w:rsidRPr="00F91553" w:rsidRDefault="00D26D6A" w:rsidP="00D26D6A">
      <w:pPr>
        <w:pStyle w:val="ConsPlusNonformat"/>
        <w:jc w:val="right"/>
        <w:rPr>
          <w:rFonts w:ascii="Arial" w:hAnsi="Arial" w:cs="Arial"/>
        </w:rPr>
      </w:pPr>
      <w:r w:rsidRPr="00F91553">
        <w:rPr>
          <w:rFonts w:ascii="Arial" w:hAnsi="Arial" w:cs="Arial"/>
        </w:rPr>
        <w:t xml:space="preserve">                                                 (наименование должности)</w:t>
      </w:r>
    </w:p>
    <w:p w:rsidR="00D26D6A" w:rsidRPr="00F91553" w:rsidRDefault="00D26D6A" w:rsidP="00D26D6A">
      <w:pPr>
        <w:pStyle w:val="ConsPlusNonformat"/>
        <w:jc w:val="right"/>
        <w:rPr>
          <w:rFonts w:ascii="Arial" w:hAnsi="Arial" w:cs="Arial"/>
        </w:rPr>
      </w:pPr>
      <w:r w:rsidRPr="00F91553">
        <w:rPr>
          <w:rFonts w:ascii="Arial" w:hAnsi="Arial" w:cs="Arial"/>
        </w:rPr>
        <w:t xml:space="preserve">                                               ____________________________</w:t>
      </w:r>
    </w:p>
    <w:p w:rsidR="00D26D6A" w:rsidRPr="00F91553" w:rsidRDefault="00D26D6A" w:rsidP="00D26D6A">
      <w:pPr>
        <w:pStyle w:val="ConsPlusNonformat"/>
        <w:jc w:val="right"/>
        <w:rPr>
          <w:rFonts w:ascii="Arial" w:hAnsi="Arial" w:cs="Arial"/>
        </w:rPr>
      </w:pPr>
      <w:r w:rsidRPr="00F91553">
        <w:rPr>
          <w:rFonts w:ascii="Arial" w:hAnsi="Arial" w:cs="Arial"/>
        </w:rPr>
        <w:t xml:space="preserve">                                               ____________________________</w:t>
      </w:r>
    </w:p>
    <w:p w:rsidR="00D26D6A" w:rsidRPr="00F91553" w:rsidRDefault="00D26D6A" w:rsidP="00D26D6A">
      <w:pPr>
        <w:pStyle w:val="ConsPlusNonformat"/>
        <w:jc w:val="right"/>
        <w:rPr>
          <w:rFonts w:ascii="Arial" w:hAnsi="Arial" w:cs="Arial"/>
        </w:rPr>
      </w:pPr>
      <w:r w:rsidRPr="00F91553">
        <w:rPr>
          <w:rFonts w:ascii="Arial" w:hAnsi="Arial" w:cs="Arial"/>
        </w:rPr>
        <w:t xml:space="preserve">                                               (подпись, фамилия, инициалы)</w:t>
      </w:r>
    </w:p>
    <w:p w:rsidR="00D26D6A" w:rsidRPr="00F91553" w:rsidRDefault="00D26D6A" w:rsidP="00D26D6A">
      <w:pPr>
        <w:pStyle w:val="ConsPlusNonformat"/>
        <w:jc w:val="right"/>
        <w:rPr>
          <w:rFonts w:ascii="Arial" w:hAnsi="Arial" w:cs="Arial"/>
        </w:rPr>
      </w:pPr>
      <w:r w:rsidRPr="00F91553">
        <w:rPr>
          <w:rFonts w:ascii="Arial" w:hAnsi="Arial" w:cs="Arial"/>
        </w:rPr>
        <w:t xml:space="preserve">                                               "___" ___________ 20___ года</w:t>
      </w:r>
    </w:p>
    <w:p w:rsidR="00D26D6A" w:rsidRPr="00F91553" w:rsidRDefault="00D26D6A" w:rsidP="00D26D6A">
      <w:pPr>
        <w:pStyle w:val="ConsPlusNonformat"/>
        <w:jc w:val="right"/>
        <w:rPr>
          <w:rFonts w:ascii="Arial" w:hAnsi="Arial" w:cs="Arial"/>
        </w:rPr>
      </w:pPr>
    </w:p>
    <w:p w:rsidR="00D26D6A" w:rsidRPr="00F91553" w:rsidRDefault="00D26D6A" w:rsidP="00D26D6A">
      <w:pPr>
        <w:pStyle w:val="ConsPlusNonformat"/>
        <w:jc w:val="center"/>
        <w:rPr>
          <w:rFonts w:ascii="Arial" w:hAnsi="Arial" w:cs="Arial"/>
        </w:rPr>
      </w:pPr>
      <w:bookmarkStart w:id="115" w:name="Par2505"/>
      <w:bookmarkEnd w:id="115"/>
      <w:r w:rsidRPr="00F91553">
        <w:rPr>
          <w:rFonts w:ascii="Arial" w:hAnsi="Arial" w:cs="Arial"/>
        </w:rPr>
        <w:t>Роспись расходов местного бюджета 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на 20___ год и плановый период 20___ и 20___ годов</w:t>
      </w:r>
    </w:p>
    <w:p w:rsidR="00D26D6A" w:rsidRPr="00F91553" w:rsidRDefault="00D26D6A" w:rsidP="00D26D6A">
      <w:pPr>
        <w:pStyle w:val="ConsPlusNonformat"/>
        <w:jc w:val="center"/>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Главный распорядитель (распорядитель) средств _____________________________</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Единица измерения: руб.                          по </w:t>
      </w:r>
      <w:hyperlink r:id="rId3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rmal"/>
        <w:ind w:firstLine="540"/>
        <w:jc w:val="both"/>
        <w:rPr>
          <w:rFonts w:cs="Arial"/>
        </w:rPr>
      </w:pPr>
    </w:p>
    <w:tbl>
      <w:tblPr>
        <w:tblW w:w="9325" w:type="dxa"/>
        <w:tblInd w:w="62" w:type="dxa"/>
        <w:tblLayout w:type="fixed"/>
        <w:tblCellMar>
          <w:top w:w="102" w:type="dxa"/>
          <w:left w:w="62" w:type="dxa"/>
          <w:bottom w:w="102" w:type="dxa"/>
          <w:right w:w="62" w:type="dxa"/>
        </w:tblCellMar>
        <w:tblLook w:val="0000"/>
      </w:tblPr>
      <w:tblGrid>
        <w:gridCol w:w="2268"/>
        <w:gridCol w:w="737"/>
        <w:gridCol w:w="737"/>
        <w:gridCol w:w="1020"/>
        <w:gridCol w:w="1022"/>
        <w:gridCol w:w="55"/>
        <w:gridCol w:w="1134"/>
        <w:gridCol w:w="1275"/>
        <w:gridCol w:w="1022"/>
        <w:gridCol w:w="55"/>
      </w:tblGrid>
      <w:tr w:rsidR="00D26D6A" w:rsidRPr="00F91553" w:rsidTr="00F91553">
        <w:trPr>
          <w:gridAfter w:val="1"/>
          <w:wAfter w:w="55" w:type="dxa"/>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Распорядитель/получатель средств местного бюджета</w:t>
            </w:r>
          </w:p>
        </w:tc>
        <w:tc>
          <w:tcPr>
            <w:tcW w:w="3516" w:type="dxa"/>
            <w:gridSpan w:val="4"/>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Код бюджетной классификации</w:t>
            </w:r>
          </w:p>
        </w:tc>
        <w:tc>
          <w:tcPr>
            <w:tcW w:w="3486" w:type="dxa"/>
            <w:gridSpan w:val="4"/>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Сумма</w:t>
            </w:r>
          </w:p>
        </w:tc>
      </w:tr>
      <w:tr w:rsidR="00D26D6A" w:rsidRPr="00F91553" w:rsidTr="00F91553">
        <w:tc>
          <w:tcPr>
            <w:tcW w:w="2268"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раздела</w:t>
            </w:r>
          </w:p>
        </w:tc>
        <w:tc>
          <w:tcPr>
            <w:tcW w:w="73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подраздела</w:t>
            </w:r>
          </w:p>
        </w:tc>
        <w:tc>
          <w:tcPr>
            <w:tcW w:w="102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целевой статьи</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1275"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c>
          <w:tcPr>
            <w:tcW w:w="2268"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1</w:t>
            </w:r>
          </w:p>
        </w:tc>
        <w:tc>
          <w:tcPr>
            <w:tcW w:w="73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w:t>
            </w:r>
          </w:p>
        </w:tc>
        <w:tc>
          <w:tcPr>
            <w:tcW w:w="73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3</w:t>
            </w:r>
          </w:p>
        </w:tc>
        <w:tc>
          <w:tcPr>
            <w:tcW w:w="102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4</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7</w:t>
            </w:r>
          </w:p>
        </w:tc>
        <w:tc>
          <w:tcPr>
            <w:tcW w:w="1275"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8</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9</w:t>
            </w:r>
          </w:p>
        </w:tc>
      </w:tr>
      <w:tr w:rsidR="00D26D6A" w:rsidRPr="00F91553" w:rsidTr="00F91553">
        <w:tc>
          <w:tcPr>
            <w:tcW w:w="2268"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2268"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2268"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r w:rsidRPr="00F91553">
              <w:rPr>
                <w:rFonts w:cs="Arial"/>
              </w:rPr>
              <w:t>Итого</w:t>
            </w:r>
          </w:p>
        </w:tc>
        <w:tc>
          <w:tcPr>
            <w:tcW w:w="73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w:t>
      </w:r>
      <w:r w:rsidRPr="00F91553">
        <w:rPr>
          <w:rFonts w:cs="Arial"/>
          <w:lang w:val="en-US"/>
        </w:rPr>
        <w:t xml:space="preserve"> </w:t>
      </w:r>
      <w:r w:rsidRPr="00F91553">
        <w:rPr>
          <w:rFonts w:cs="Arial"/>
        </w:rPr>
        <w:t>17</w:t>
      </w:r>
    </w:p>
    <w:p w:rsidR="00D26D6A" w:rsidRPr="00F91553" w:rsidRDefault="00D26D6A" w:rsidP="00D26D6A">
      <w:pPr>
        <w:pStyle w:val="ConsPlusNormal"/>
        <w:jc w:val="right"/>
        <w:outlineLvl w:val="1"/>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outlineLvl w:val="1"/>
        <w:rPr>
          <w:rFonts w:cs="Arial"/>
        </w:rPr>
      </w:pPr>
    </w:p>
    <w:p w:rsidR="00D26D6A" w:rsidRPr="00F91553" w:rsidRDefault="00D26D6A" w:rsidP="00D26D6A">
      <w:pPr>
        <w:pStyle w:val="ConsPlusNormal"/>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right"/>
        <w:rPr>
          <w:rFonts w:ascii="Arial" w:hAnsi="Arial" w:cs="Arial"/>
        </w:rPr>
      </w:pPr>
      <w:r w:rsidRPr="00F91553">
        <w:rPr>
          <w:rFonts w:ascii="Arial" w:hAnsi="Arial" w:cs="Arial"/>
        </w:rPr>
        <w:t xml:space="preserve">                                                                 УТВЕРЖДАЮ:</w:t>
      </w:r>
    </w:p>
    <w:p w:rsidR="00D26D6A" w:rsidRPr="00F91553" w:rsidRDefault="00D26D6A" w:rsidP="00D26D6A">
      <w:pPr>
        <w:pStyle w:val="ConsPlusNonformat"/>
        <w:jc w:val="right"/>
        <w:rPr>
          <w:rFonts w:ascii="Arial" w:hAnsi="Arial" w:cs="Arial"/>
        </w:rPr>
      </w:pPr>
    </w:p>
    <w:p w:rsidR="00D26D6A" w:rsidRPr="00F91553" w:rsidRDefault="00D26D6A" w:rsidP="00D26D6A">
      <w:pPr>
        <w:pStyle w:val="ConsPlusNonformat"/>
        <w:jc w:val="right"/>
        <w:rPr>
          <w:rFonts w:ascii="Arial" w:hAnsi="Arial" w:cs="Arial"/>
        </w:rPr>
      </w:pPr>
      <w:r w:rsidRPr="00F91553">
        <w:rPr>
          <w:rFonts w:ascii="Arial" w:hAnsi="Arial" w:cs="Arial"/>
        </w:rPr>
        <w:t xml:space="preserve">                                               ____________________________</w:t>
      </w:r>
    </w:p>
    <w:p w:rsidR="00D26D6A" w:rsidRPr="00F91553" w:rsidRDefault="00D26D6A" w:rsidP="00D26D6A">
      <w:pPr>
        <w:pStyle w:val="ConsPlusNonformat"/>
        <w:jc w:val="right"/>
        <w:rPr>
          <w:rFonts w:ascii="Arial" w:hAnsi="Arial" w:cs="Arial"/>
        </w:rPr>
      </w:pPr>
      <w:r w:rsidRPr="00F91553">
        <w:rPr>
          <w:rFonts w:ascii="Arial" w:hAnsi="Arial" w:cs="Arial"/>
        </w:rPr>
        <w:t xml:space="preserve">                                                 (наименование должности)</w:t>
      </w:r>
    </w:p>
    <w:p w:rsidR="00D26D6A" w:rsidRPr="00F91553" w:rsidRDefault="00D26D6A" w:rsidP="00D26D6A">
      <w:pPr>
        <w:pStyle w:val="ConsPlusNonformat"/>
        <w:jc w:val="right"/>
        <w:rPr>
          <w:rFonts w:ascii="Arial" w:hAnsi="Arial" w:cs="Arial"/>
        </w:rPr>
      </w:pPr>
      <w:r w:rsidRPr="00F91553">
        <w:rPr>
          <w:rFonts w:ascii="Arial" w:hAnsi="Arial" w:cs="Arial"/>
        </w:rPr>
        <w:t xml:space="preserve">                                               ____________________________</w:t>
      </w:r>
    </w:p>
    <w:p w:rsidR="00D26D6A" w:rsidRPr="00F91553" w:rsidRDefault="00D26D6A" w:rsidP="00D26D6A">
      <w:pPr>
        <w:pStyle w:val="ConsPlusNonformat"/>
        <w:jc w:val="right"/>
        <w:rPr>
          <w:rFonts w:ascii="Arial" w:hAnsi="Arial" w:cs="Arial"/>
        </w:rPr>
      </w:pPr>
      <w:r w:rsidRPr="00F91553">
        <w:rPr>
          <w:rFonts w:ascii="Arial" w:hAnsi="Arial" w:cs="Arial"/>
        </w:rPr>
        <w:t xml:space="preserve">                                               ____________________________</w:t>
      </w:r>
    </w:p>
    <w:p w:rsidR="00D26D6A" w:rsidRPr="00F91553" w:rsidRDefault="00D26D6A" w:rsidP="00D26D6A">
      <w:pPr>
        <w:pStyle w:val="ConsPlusNonformat"/>
        <w:jc w:val="right"/>
        <w:rPr>
          <w:rFonts w:ascii="Arial" w:hAnsi="Arial" w:cs="Arial"/>
        </w:rPr>
      </w:pPr>
      <w:r w:rsidRPr="00F91553">
        <w:rPr>
          <w:rFonts w:ascii="Arial" w:hAnsi="Arial" w:cs="Arial"/>
        </w:rPr>
        <w:t xml:space="preserve">                                               (подпись, фамилия, инициалы)</w:t>
      </w:r>
    </w:p>
    <w:p w:rsidR="00D26D6A" w:rsidRPr="00F91553" w:rsidRDefault="00D26D6A" w:rsidP="00D26D6A">
      <w:pPr>
        <w:pStyle w:val="ConsPlusNonformat"/>
        <w:jc w:val="right"/>
        <w:rPr>
          <w:rFonts w:ascii="Arial" w:hAnsi="Arial" w:cs="Arial"/>
        </w:rPr>
      </w:pPr>
      <w:r w:rsidRPr="00F91553">
        <w:rPr>
          <w:rFonts w:ascii="Arial" w:hAnsi="Arial" w:cs="Arial"/>
        </w:rPr>
        <w:t xml:space="preserve">                                               "___" ___________ 20___ года</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center"/>
        <w:rPr>
          <w:rFonts w:ascii="Arial" w:hAnsi="Arial" w:cs="Arial"/>
        </w:rPr>
      </w:pPr>
      <w:bookmarkStart w:id="116" w:name="Par2591"/>
      <w:bookmarkEnd w:id="116"/>
      <w:r w:rsidRPr="00F91553">
        <w:rPr>
          <w:rFonts w:ascii="Arial" w:hAnsi="Arial" w:cs="Arial"/>
        </w:rPr>
        <w:t>Роспись источников финансирования дефицита местного</w:t>
      </w:r>
    </w:p>
    <w:p w:rsidR="00D26D6A" w:rsidRPr="00F91553" w:rsidRDefault="00D26D6A" w:rsidP="00D26D6A">
      <w:pPr>
        <w:pStyle w:val="ConsPlusNonformat"/>
        <w:jc w:val="center"/>
        <w:rPr>
          <w:rFonts w:ascii="Arial" w:hAnsi="Arial" w:cs="Arial"/>
        </w:rPr>
      </w:pPr>
      <w:r w:rsidRPr="00F91553">
        <w:rPr>
          <w:rFonts w:ascii="Arial" w:hAnsi="Arial" w:cs="Arial"/>
        </w:rPr>
        <w:t>бюджета 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на 20___ год и плановый период 20___ и 20___ годов в разрезе кодов источников</w:t>
      </w:r>
    </w:p>
    <w:p w:rsidR="00D26D6A" w:rsidRPr="00F91553" w:rsidRDefault="00D26D6A" w:rsidP="00D26D6A">
      <w:pPr>
        <w:pStyle w:val="ConsPlusNonformat"/>
        <w:jc w:val="center"/>
        <w:rPr>
          <w:rFonts w:ascii="Arial" w:hAnsi="Arial" w:cs="Arial"/>
        </w:rPr>
      </w:pPr>
      <w:r w:rsidRPr="00F91553">
        <w:rPr>
          <w:rFonts w:ascii="Arial" w:hAnsi="Arial" w:cs="Arial"/>
        </w:rPr>
        <w:t xml:space="preserve">финансирования дефицита местного бюджета </w:t>
      </w:r>
    </w:p>
    <w:p w:rsidR="00D26D6A" w:rsidRPr="00F91553" w:rsidRDefault="00D26D6A" w:rsidP="00D26D6A">
      <w:pPr>
        <w:pStyle w:val="ConsPlusNonformat"/>
        <w:rPr>
          <w:rFonts w:ascii="Arial" w:hAnsi="Arial" w:cs="Arial"/>
        </w:rPr>
      </w:pPr>
      <w:r w:rsidRPr="00F91553">
        <w:rPr>
          <w:rFonts w:ascii="Arial" w:hAnsi="Arial" w:cs="Arial"/>
        </w:rPr>
        <w:t xml:space="preserve">                            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классификации источников финансирования дефицитов бюджетов</w:t>
      </w:r>
    </w:p>
    <w:p w:rsidR="00D26D6A" w:rsidRPr="00F91553" w:rsidRDefault="00D26D6A" w:rsidP="00D26D6A">
      <w:pPr>
        <w:pStyle w:val="ConsPlusNonformat"/>
        <w:jc w:val="center"/>
        <w:rPr>
          <w:rFonts w:ascii="Arial" w:hAnsi="Arial" w:cs="Arial"/>
        </w:rPr>
      </w:pPr>
    </w:p>
    <w:p w:rsidR="00D26D6A" w:rsidRPr="00F91553" w:rsidRDefault="00D26D6A" w:rsidP="00D26D6A">
      <w:pPr>
        <w:pStyle w:val="ConsPlusNonformat"/>
        <w:jc w:val="center"/>
        <w:rPr>
          <w:rFonts w:ascii="Arial" w:hAnsi="Arial" w:cs="Arial"/>
        </w:rPr>
      </w:pPr>
      <w:r w:rsidRPr="00F91553">
        <w:rPr>
          <w:rFonts w:ascii="Arial" w:hAnsi="Arial" w:cs="Arial"/>
        </w:rPr>
        <w:t>Главный администратор источников финансирования дефицита</w:t>
      </w:r>
    </w:p>
    <w:p w:rsidR="00D26D6A" w:rsidRPr="00F91553" w:rsidRDefault="00D26D6A" w:rsidP="00D26D6A">
      <w:pPr>
        <w:pStyle w:val="ConsPlusNonformat"/>
        <w:jc w:val="center"/>
        <w:rPr>
          <w:rFonts w:ascii="Arial" w:hAnsi="Arial" w:cs="Arial"/>
        </w:rPr>
      </w:pPr>
      <w:r w:rsidRPr="00F91553">
        <w:rPr>
          <w:rFonts w:ascii="Arial" w:hAnsi="Arial" w:cs="Arial"/>
        </w:rPr>
        <w:t>бюджета ________________________________________________</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Единица измерения: руб.                          по </w:t>
      </w:r>
      <w:hyperlink r:id="rId3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rmal"/>
        <w:ind w:firstLine="540"/>
        <w:jc w:val="both"/>
        <w:rPr>
          <w:rFonts w:cs="Arial"/>
        </w:rPr>
      </w:pPr>
    </w:p>
    <w:tbl>
      <w:tblPr>
        <w:tblW w:w="0" w:type="auto"/>
        <w:tblInd w:w="62" w:type="dxa"/>
        <w:tblLayout w:type="fixed"/>
        <w:tblCellMar>
          <w:top w:w="102" w:type="dxa"/>
          <w:left w:w="62" w:type="dxa"/>
          <w:bottom w:w="102" w:type="dxa"/>
          <w:right w:w="62" w:type="dxa"/>
        </w:tblCellMar>
        <w:tblLook w:val="0000"/>
      </w:tblPr>
      <w:tblGrid>
        <w:gridCol w:w="1134"/>
        <w:gridCol w:w="4535"/>
        <w:gridCol w:w="1133"/>
        <w:gridCol w:w="1133"/>
        <w:gridCol w:w="1133"/>
      </w:tblGrid>
      <w:tr w:rsidR="00D26D6A" w:rsidRPr="00F91553" w:rsidTr="00F91553">
        <w:tc>
          <w:tcPr>
            <w:tcW w:w="1134"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КОД</w:t>
            </w:r>
          </w:p>
        </w:tc>
        <w:tc>
          <w:tcPr>
            <w:tcW w:w="4535"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Наименование кода группы, подгруппы, статьи и вида источников финансирования дефицита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Сумма</w:t>
            </w:r>
          </w:p>
        </w:tc>
      </w:tr>
      <w:tr w:rsidR="00D26D6A" w:rsidRPr="00F91553" w:rsidTr="00F91553">
        <w:tc>
          <w:tcPr>
            <w:tcW w:w="1134"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4535"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1</w:t>
            </w:r>
          </w:p>
        </w:tc>
        <w:tc>
          <w:tcPr>
            <w:tcW w:w="4535"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3</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4</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5</w:t>
            </w:r>
          </w:p>
        </w:tc>
      </w:tr>
      <w:tr w:rsidR="00D26D6A" w:rsidRPr="00F91553" w:rsidTr="00F91553">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 18</w:t>
      </w:r>
    </w:p>
    <w:p w:rsidR="00D26D6A" w:rsidRPr="00F91553" w:rsidRDefault="00D26D6A" w:rsidP="00D26D6A">
      <w:pPr>
        <w:pStyle w:val="ConsPlusNormal"/>
        <w:jc w:val="right"/>
        <w:outlineLvl w:val="1"/>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center"/>
        <w:rPr>
          <w:rFonts w:ascii="Arial" w:hAnsi="Arial" w:cs="Arial"/>
        </w:rPr>
      </w:pPr>
      <w:bookmarkStart w:id="117" w:name="Par2651"/>
      <w:bookmarkEnd w:id="117"/>
      <w:r w:rsidRPr="00F91553">
        <w:rPr>
          <w:rFonts w:ascii="Arial" w:hAnsi="Arial" w:cs="Arial"/>
        </w:rPr>
        <w:t>УВЕДОМЛЕНИЕ №</w:t>
      </w:r>
    </w:p>
    <w:p w:rsidR="00D26D6A" w:rsidRPr="00F91553" w:rsidRDefault="00D26D6A" w:rsidP="00D26D6A">
      <w:pPr>
        <w:pStyle w:val="ConsPlusNonformat"/>
        <w:jc w:val="center"/>
        <w:rPr>
          <w:rFonts w:ascii="Arial" w:hAnsi="Arial" w:cs="Arial"/>
        </w:rPr>
      </w:pPr>
      <w:r w:rsidRPr="00F91553">
        <w:rPr>
          <w:rFonts w:ascii="Arial" w:hAnsi="Arial" w:cs="Arial"/>
        </w:rPr>
        <w:t xml:space="preserve">о бюджетных ассигнованиях местного бюджета </w:t>
      </w:r>
    </w:p>
    <w:p w:rsidR="00D26D6A" w:rsidRPr="00F91553" w:rsidRDefault="00D26D6A" w:rsidP="00D26D6A">
      <w:pPr>
        <w:pStyle w:val="ConsPlusNonformat"/>
        <w:jc w:val="center"/>
        <w:rPr>
          <w:rFonts w:ascii="Arial" w:hAnsi="Arial" w:cs="Arial"/>
        </w:rPr>
      </w:pPr>
      <w:r w:rsidRPr="00F91553">
        <w:rPr>
          <w:rFonts w:ascii="Arial" w:hAnsi="Arial" w:cs="Arial"/>
        </w:rPr>
        <w:t>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области на 20___ год и плановый период 20___ и 20___ годов</w:t>
      </w:r>
    </w:p>
    <w:p w:rsidR="00D26D6A" w:rsidRPr="00F91553" w:rsidRDefault="00D26D6A" w:rsidP="00D26D6A">
      <w:pPr>
        <w:pStyle w:val="ConsPlusNonformat"/>
        <w:jc w:val="center"/>
        <w:rPr>
          <w:rFonts w:ascii="Arial" w:hAnsi="Arial" w:cs="Arial"/>
        </w:rPr>
      </w:pPr>
    </w:p>
    <w:p w:rsidR="00D26D6A" w:rsidRPr="00F91553" w:rsidRDefault="00D26D6A" w:rsidP="00D26D6A">
      <w:pPr>
        <w:pStyle w:val="ConsPlusNonformat"/>
        <w:jc w:val="center"/>
        <w:rPr>
          <w:rFonts w:ascii="Arial" w:hAnsi="Arial" w:cs="Arial"/>
        </w:rPr>
      </w:pPr>
      <w:r w:rsidRPr="00F91553">
        <w:rPr>
          <w:rFonts w:ascii="Arial" w:hAnsi="Arial" w:cs="Arial"/>
        </w:rPr>
        <w:t>от ___ __________ 20___ года</w:t>
      </w:r>
    </w:p>
    <w:p w:rsidR="00D26D6A" w:rsidRPr="00F91553" w:rsidRDefault="00D26D6A" w:rsidP="00D26D6A">
      <w:pPr>
        <w:pStyle w:val="ConsPlusNonformat"/>
        <w:jc w:val="center"/>
        <w:rPr>
          <w:rFonts w:ascii="Arial" w:hAnsi="Arial" w:cs="Arial"/>
        </w:rPr>
      </w:pPr>
    </w:p>
    <w:p w:rsidR="00D26D6A" w:rsidRPr="00F91553" w:rsidRDefault="00D26D6A" w:rsidP="00D26D6A">
      <w:pPr>
        <w:pStyle w:val="ConsPlusNonformat"/>
        <w:jc w:val="center"/>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center"/>
        <w:rPr>
          <w:rFonts w:ascii="Arial" w:hAnsi="Arial" w:cs="Arial"/>
        </w:rPr>
      </w:pPr>
      <w:r w:rsidRPr="00F91553">
        <w:rPr>
          <w:rFonts w:ascii="Arial" w:hAnsi="Arial" w:cs="Arial"/>
        </w:rPr>
        <w:t>(главный распорядитель (распорядитель) средств местного бюджета)</w:t>
      </w:r>
    </w:p>
    <w:p w:rsidR="00D26D6A" w:rsidRPr="00F91553" w:rsidRDefault="00D26D6A" w:rsidP="00D26D6A">
      <w:pPr>
        <w:pStyle w:val="ConsPlusNonformat"/>
        <w:jc w:val="center"/>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center"/>
        <w:rPr>
          <w:rFonts w:ascii="Arial" w:hAnsi="Arial" w:cs="Arial"/>
        </w:rPr>
      </w:pPr>
      <w:r w:rsidRPr="00F91553">
        <w:rPr>
          <w:rFonts w:ascii="Arial" w:hAnsi="Arial" w:cs="Arial"/>
        </w:rPr>
        <w:t>(получатель средств местного бюджета)</w:t>
      </w:r>
    </w:p>
    <w:p w:rsidR="00D26D6A" w:rsidRPr="00F91553" w:rsidRDefault="00D26D6A" w:rsidP="00D26D6A">
      <w:pPr>
        <w:pStyle w:val="ConsPlusNonformat"/>
        <w:jc w:val="center"/>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center"/>
        <w:rPr>
          <w:rFonts w:ascii="Arial" w:hAnsi="Arial" w:cs="Arial"/>
        </w:rPr>
      </w:pPr>
      <w:r w:rsidRPr="00F91553">
        <w:rPr>
          <w:rFonts w:ascii="Arial" w:hAnsi="Arial" w:cs="Arial"/>
        </w:rPr>
        <w:t>(основание)</w:t>
      </w:r>
    </w:p>
    <w:p w:rsidR="00D26D6A" w:rsidRPr="00F91553" w:rsidRDefault="00D26D6A" w:rsidP="00D26D6A">
      <w:pPr>
        <w:pStyle w:val="ConsPlusNonformat"/>
        <w:jc w:val="center"/>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Единица измерения: руб.                          по </w:t>
      </w:r>
      <w:hyperlink r:id="rId3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tbl>
      <w:tblPr>
        <w:tblW w:w="8647" w:type="dxa"/>
        <w:tblInd w:w="495" w:type="dxa"/>
        <w:tblLayout w:type="fixed"/>
        <w:tblCellMar>
          <w:top w:w="102" w:type="dxa"/>
          <w:left w:w="62" w:type="dxa"/>
          <w:bottom w:w="102" w:type="dxa"/>
          <w:right w:w="62" w:type="dxa"/>
        </w:tblCellMar>
        <w:tblLook w:val="0000"/>
      </w:tblPr>
      <w:tblGrid>
        <w:gridCol w:w="1701"/>
        <w:gridCol w:w="992"/>
        <w:gridCol w:w="851"/>
        <w:gridCol w:w="1276"/>
        <w:gridCol w:w="850"/>
        <w:gridCol w:w="992"/>
        <w:gridCol w:w="993"/>
        <w:gridCol w:w="992"/>
      </w:tblGrid>
      <w:tr w:rsidR="00D26D6A" w:rsidRPr="00F91553" w:rsidTr="00F91553">
        <w:trPr>
          <w:trHeight w:val="409"/>
        </w:trPr>
        <w:tc>
          <w:tcPr>
            <w:tcW w:w="1701" w:type="dxa"/>
            <w:vMerge w:val="restart"/>
            <w:tcBorders>
              <w:top w:val="single" w:sz="4" w:space="0" w:color="auto"/>
              <w:left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Наименование</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Сумма</w:t>
            </w:r>
          </w:p>
        </w:tc>
      </w:tr>
      <w:tr w:rsidR="00D26D6A" w:rsidRPr="00F91553" w:rsidTr="00F91553">
        <w:tc>
          <w:tcPr>
            <w:tcW w:w="1701" w:type="dxa"/>
            <w:vMerge/>
            <w:tcBorders>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раздела</w:t>
            </w:r>
          </w:p>
        </w:tc>
        <w:tc>
          <w:tcPr>
            <w:tcW w:w="85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подраздела</w:t>
            </w:r>
          </w:p>
        </w:tc>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99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c>
          <w:tcPr>
            <w:tcW w:w="170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1</w:t>
            </w: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3</w:t>
            </w:r>
          </w:p>
        </w:tc>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5</w:t>
            </w: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5</w:t>
            </w:r>
          </w:p>
        </w:tc>
        <w:tc>
          <w:tcPr>
            <w:tcW w:w="99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6</w:t>
            </w: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7</w:t>
            </w:r>
          </w:p>
        </w:tc>
      </w:tr>
      <w:tr w:rsidR="00D26D6A" w:rsidRPr="00F91553" w:rsidTr="00F91553">
        <w:tc>
          <w:tcPr>
            <w:tcW w:w="170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170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170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r w:rsidRPr="00F91553">
              <w:rPr>
                <w:rFonts w:cs="Arial"/>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both"/>
        <w:rPr>
          <w:rFonts w:ascii="Arial" w:hAnsi="Arial" w:cs="Arial"/>
        </w:rPr>
      </w:pPr>
      <w:r w:rsidRPr="00F91553">
        <w:rPr>
          <w:rFonts w:ascii="Arial" w:hAnsi="Arial" w:cs="Arial"/>
        </w:rPr>
        <w:t>Главный распорядитель (распорядитель)</w:t>
      </w:r>
    </w:p>
    <w:p w:rsidR="00D26D6A" w:rsidRPr="00F91553" w:rsidRDefault="00D26D6A" w:rsidP="00D26D6A">
      <w:pPr>
        <w:pStyle w:val="ConsPlusNonformat"/>
        <w:jc w:val="both"/>
        <w:rPr>
          <w:rFonts w:ascii="Arial" w:hAnsi="Arial" w:cs="Arial"/>
        </w:rPr>
      </w:pPr>
      <w:r w:rsidRPr="00F91553">
        <w:rPr>
          <w:rFonts w:ascii="Arial" w:hAnsi="Arial" w:cs="Arial"/>
        </w:rPr>
        <w:t>средств местного бюджета                                                    _________ 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(подпись)     (расшифровка подписи)</w:t>
      </w:r>
    </w:p>
    <w:p w:rsidR="00D26D6A" w:rsidRPr="00F91553" w:rsidRDefault="00D26D6A" w:rsidP="00D26D6A">
      <w:pPr>
        <w:pStyle w:val="ConsPlusNormal"/>
        <w:ind w:firstLine="540"/>
        <w:jc w:val="both"/>
        <w:rPr>
          <w:rFonts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 18.1</w:t>
      </w:r>
    </w:p>
    <w:p w:rsidR="00D26D6A" w:rsidRPr="00F91553" w:rsidRDefault="00D26D6A" w:rsidP="00D26D6A">
      <w:pPr>
        <w:pStyle w:val="ConsPlusNormal"/>
        <w:jc w:val="right"/>
        <w:outlineLvl w:val="1"/>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center"/>
        <w:rPr>
          <w:rFonts w:ascii="Arial" w:hAnsi="Arial" w:cs="Arial"/>
        </w:rPr>
      </w:pPr>
      <w:r w:rsidRPr="00F91553">
        <w:rPr>
          <w:rFonts w:ascii="Arial" w:hAnsi="Arial" w:cs="Arial"/>
        </w:rPr>
        <w:t>УВЕДОМЛЕНИЕ №</w:t>
      </w:r>
    </w:p>
    <w:p w:rsidR="00D26D6A" w:rsidRPr="00F91553" w:rsidRDefault="00D26D6A" w:rsidP="00D26D6A">
      <w:pPr>
        <w:pStyle w:val="ConsPlusNonformat"/>
        <w:jc w:val="center"/>
        <w:rPr>
          <w:rFonts w:ascii="Arial" w:hAnsi="Arial" w:cs="Arial"/>
        </w:rPr>
      </w:pPr>
      <w:r w:rsidRPr="00F91553">
        <w:rPr>
          <w:rFonts w:ascii="Arial" w:hAnsi="Arial" w:cs="Arial"/>
        </w:rPr>
        <w:t xml:space="preserve">о бюджетных ассигнованиях местного бюджета </w:t>
      </w:r>
    </w:p>
    <w:p w:rsidR="00D26D6A" w:rsidRPr="00F91553" w:rsidRDefault="00D26D6A" w:rsidP="00D26D6A">
      <w:pPr>
        <w:pStyle w:val="ConsPlusNonformat"/>
        <w:jc w:val="center"/>
        <w:rPr>
          <w:rFonts w:ascii="Arial" w:hAnsi="Arial" w:cs="Arial"/>
        </w:rPr>
      </w:pPr>
      <w:r w:rsidRPr="00F91553">
        <w:rPr>
          <w:rFonts w:ascii="Arial" w:hAnsi="Arial" w:cs="Arial"/>
        </w:rPr>
        <w:t>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области на 20___ год и плановый период 20___ и 20___ годов</w:t>
      </w:r>
    </w:p>
    <w:p w:rsidR="00D26D6A" w:rsidRPr="00F91553" w:rsidRDefault="00D26D6A" w:rsidP="00D26D6A">
      <w:pPr>
        <w:pStyle w:val="ConsPlusNonformat"/>
        <w:jc w:val="center"/>
        <w:rPr>
          <w:rFonts w:ascii="Arial" w:hAnsi="Arial" w:cs="Arial"/>
        </w:rPr>
      </w:pPr>
    </w:p>
    <w:p w:rsidR="00D26D6A" w:rsidRPr="00F91553" w:rsidRDefault="00D26D6A" w:rsidP="00D26D6A">
      <w:pPr>
        <w:pStyle w:val="ConsPlusNonformat"/>
        <w:jc w:val="center"/>
        <w:rPr>
          <w:rFonts w:ascii="Arial" w:hAnsi="Arial" w:cs="Arial"/>
        </w:rPr>
      </w:pPr>
      <w:r w:rsidRPr="00F91553">
        <w:rPr>
          <w:rFonts w:ascii="Arial" w:hAnsi="Arial" w:cs="Arial"/>
        </w:rPr>
        <w:t>от ___ __________ 20___ года</w:t>
      </w:r>
    </w:p>
    <w:p w:rsidR="00D26D6A" w:rsidRPr="00F91553" w:rsidRDefault="00D26D6A" w:rsidP="00D26D6A">
      <w:pPr>
        <w:pStyle w:val="ConsPlusNonformat"/>
        <w:jc w:val="center"/>
        <w:rPr>
          <w:rFonts w:ascii="Arial" w:hAnsi="Arial" w:cs="Arial"/>
        </w:rPr>
      </w:pPr>
    </w:p>
    <w:p w:rsidR="00D26D6A" w:rsidRPr="00F91553" w:rsidRDefault="00D26D6A" w:rsidP="00D26D6A">
      <w:pPr>
        <w:pStyle w:val="ConsPlusNonformat"/>
        <w:jc w:val="center"/>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center"/>
        <w:rPr>
          <w:rFonts w:ascii="Arial" w:hAnsi="Arial" w:cs="Arial"/>
        </w:rPr>
      </w:pPr>
      <w:r w:rsidRPr="00F91553">
        <w:rPr>
          <w:rFonts w:ascii="Arial" w:hAnsi="Arial" w:cs="Arial"/>
        </w:rPr>
        <w:t>(главный распорядитель (распорядитель) средств местного бюджета)</w:t>
      </w:r>
    </w:p>
    <w:p w:rsidR="00D26D6A" w:rsidRPr="00F91553" w:rsidRDefault="00D26D6A" w:rsidP="00D26D6A">
      <w:pPr>
        <w:pStyle w:val="ConsPlusNonformat"/>
        <w:jc w:val="center"/>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center"/>
        <w:rPr>
          <w:rFonts w:ascii="Arial" w:hAnsi="Arial" w:cs="Arial"/>
        </w:rPr>
      </w:pPr>
      <w:r w:rsidRPr="00F91553">
        <w:rPr>
          <w:rFonts w:ascii="Arial" w:hAnsi="Arial" w:cs="Arial"/>
        </w:rPr>
        <w:t>(получатель средств местного бюджета)</w:t>
      </w:r>
    </w:p>
    <w:p w:rsidR="00D26D6A" w:rsidRPr="00F91553" w:rsidRDefault="00D26D6A" w:rsidP="00D26D6A">
      <w:pPr>
        <w:pStyle w:val="ConsPlusNonformat"/>
        <w:jc w:val="center"/>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center"/>
        <w:rPr>
          <w:rFonts w:ascii="Arial" w:hAnsi="Arial" w:cs="Arial"/>
        </w:rPr>
      </w:pPr>
      <w:r w:rsidRPr="00F91553">
        <w:rPr>
          <w:rFonts w:ascii="Arial" w:hAnsi="Arial" w:cs="Arial"/>
        </w:rPr>
        <w:t>(наименование органа местного самоуправления)</w:t>
      </w:r>
    </w:p>
    <w:p w:rsidR="00D26D6A" w:rsidRPr="00F91553" w:rsidRDefault="00D26D6A" w:rsidP="00D26D6A">
      <w:pPr>
        <w:pStyle w:val="ConsPlusNonformat"/>
        <w:jc w:val="center"/>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center"/>
        <w:rPr>
          <w:rFonts w:ascii="Arial" w:hAnsi="Arial" w:cs="Arial"/>
        </w:rPr>
      </w:pPr>
      <w:r w:rsidRPr="00F91553">
        <w:rPr>
          <w:rFonts w:ascii="Arial" w:hAnsi="Arial" w:cs="Arial"/>
        </w:rPr>
        <w:t>(основание)</w:t>
      </w:r>
    </w:p>
    <w:p w:rsidR="00D26D6A" w:rsidRPr="00F91553" w:rsidRDefault="00D26D6A" w:rsidP="00D26D6A">
      <w:pPr>
        <w:pStyle w:val="ConsPlusNonformat"/>
        <w:jc w:val="center"/>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Единица измерения: руб.                          по </w:t>
      </w:r>
      <w:hyperlink r:id="rId3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tbl>
      <w:tblPr>
        <w:tblW w:w="8647" w:type="dxa"/>
        <w:tblInd w:w="495" w:type="dxa"/>
        <w:tblLayout w:type="fixed"/>
        <w:tblCellMar>
          <w:top w:w="102" w:type="dxa"/>
          <w:left w:w="62" w:type="dxa"/>
          <w:bottom w:w="102" w:type="dxa"/>
          <w:right w:w="62" w:type="dxa"/>
        </w:tblCellMar>
        <w:tblLook w:val="0000"/>
      </w:tblPr>
      <w:tblGrid>
        <w:gridCol w:w="1701"/>
        <w:gridCol w:w="992"/>
        <w:gridCol w:w="851"/>
        <w:gridCol w:w="1276"/>
        <w:gridCol w:w="850"/>
        <w:gridCol w:w="992"/>
        <w:gridCol w:w="993"/>
        <w:gridCol w:w="992"/>
      </w:tblGrid>
      <w:tr w:rsidR="00D26D6A" w:rsidRPr="00F91553" w:rsidTr="00F91553">
        <w:trPr>
          <w:trHeight w:val="409"/>
        </w:trPr>
        <w:tc>
          <w:tcPr>
            <w:tcW w:w="1701" w:type="dxa"/>
            <w:vMerge w:val="restart"/>
            <w:tcBorders>
              <w:top w:val="single" w:sz="4" w:space="0" w:color="auto"/>
              <w:left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Наименование</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Сумма</w:t>
            </w:r>
          </w:p>
        </w:tc>
      </w:tr>
      <w:tr w:rsidR="00D26D6A" w:rsidRPr="00F91553" w:rsidTr="00F91553">
        <w:tc>
          <w:tcPr>
            <w:tcW w:w="1701" w:type="dxa"/>
            <w:vMerge/>
            <w:tcBorders>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раздела</w:t>
            </w:r>
          </w:p>
        </w:tc>
        <w:tc>
          <w:tcPr>
            <w:tcW w:w="85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подраздела</w:t>
            </w:r>
          </w:p>
        </w:tc>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99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c>
          <w:tcPr>
            <w:tcW w:w="170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1</w:t>
            </w: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3</w:t>
            </w:r>
          </w:p>
        </w:tc>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5</w:t>
            </w: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5</w:t>
            </w:r>
          </w:p>
        </w:tc>
        <w:tc>
          <w:tcPr>
            <w:tcW w:w="99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6</w:t>
            </w: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7</w:t>
            </w:r>
          </w:p>
        </w:tc>
      </w:tr>
      <w:tr w:rsidR="00D26D6A" w:rsidRPr="00F91553" w:rsidTr="00F91553">
        <w:tc>
          <w:tcPr>
            <w:tcW w:w="170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170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170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r w:rsidRPr="00F91553">
              <w:rPr>
                <w:rFonts w:cs="Arial"/>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both"/>
        <w:rPr>
          <w:rFonts w:ascii="Arial" w:hAnsi="Arial" w:cs="Arial"/>
        </w:rPr>
      </w:pPr>
      <w:r w:rsidRPr="00F91553">
        <w:rPr>
          <w:rFonts w:ascii="Arial" w:hAnsi="Arial" w:cs="Arial"/>
        </w:rPr>
        <w:t>Главный распорядитель (распорядитель)</w:t>
      </w:r>
    </w:p>
    <w:p w:rsidR="00D26D6A" w:rsidRPr="00F91553" w:rsidRDefault="00D26D6A" w:rsidP="00D26D6A">
      <w:pPr>
        <w:pStyle w:val="ConsPlusNonformat"/>
        <w:jc w:val="both"/>
        <w:rPr>
          <w:rFonts w:ascii="Arial" w:hAnsi="Arial" w:cs="Arial"/>
        </w:rPr>
      </w:pPr>
      <w:r w:rsidRPr="00F91553">
        <w:rPr>
          <w:rFonts w:ascii="Arial" w:hAnsi="Arial" w:cs="Arial"/>
        </w:rPr>
        <w:t>средств местного бюджета                                                      _________ 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(подпись)     (расшифровка подписи)</w:t>
      </w: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 19</w:t>
      </w:r>
    </w:p>
    <w:p w:rsidR="00D26D6A" w:rsidRPr="00F91553" w:rsidRDefault="00D26D6A" w:rsidP="00D26D6A">
      <w:pPr>
        <w:pStyle w:val="ConsPlusNormal"/>
        <w:jc w:val="right"/>
        <w:outlineLvl w:val="1"/>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center"/>
        <w:rPr>
          <w:rFonts w:ascii="Arial" w:hAnsi="Arial" w:cs="Arial"/>
        </w:rPr>
      </w:pPr>
      <w:bookmarkStart w:id="118" w:name="Par2732"/>
      <w:bookmarkEnd w:id="118"/>
      <w:r w:rsidRPr="00F91553">
        <w:rPr>
          <w:rFonts w:ascii="Arial" w:hAnsi="Arial" w:cs="Arial"/>
        </w:rPr>
        <w:t>УВЕДОМЛЕНИЕ №</w:t>
      </w:r>
    </w:p>
    <w:p w:rsidR="00D26D6A" w:rsidRPr="00F91553" w:rsidRDefault="00D26D6A" w:rsidP="00D26D6A">
      <w:pPr>
        <w:pStyle w:val="ConsPlusNonformat"/>
        <w:jc w:val="center"/>
        <w:rPr>
          <w:rFonts w:ascii="Arial" w:hAnsi="Arial" w:cs="Arial"/>
        </w:rPr>
      </w:pPr>
      <w:r w:rsidRPr="00F91553">
        <w:rPr>
          <w:rFonts w:ascii="Arial" w:hAnsi="Arial" w:cs="Arial"/>
        </w:rPr>
        <w:t>о лимитах бюджетных обязательств местного</w:t>
      </w:r>
    </w:p>
    <w:p w:rsidR="00D26D6A" w:rsidRPr="00F91553" w:rsidRDefault="00D26D6A" w:rsidP="00D26D6A">
      <w:pPr>
        <w:pStyle w:val="ConsPlusNonformat"/>
        <w:jc w:val="center"/>
        <w:rPr>
          <w:rFonts w:ascii="Arial" w:hAnsi="Arial" w:cs="Arial"/>
        </w:rPr>
      </w:pPr>
      <w:r w:rsidRPr="00F91553">
        <w:rPr>
          <w:rFonts w:ascii="Arial" w:hAnsi="Arial" w:cs="Arial"/>
        </w:rPr>
        <w:t>бюджета 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на 20___ год и плановый период 20___ и 20___ годов</w:t>
      </w:r>
    </w:p>
    <w:p w:rsidR="00D26D6A" w:rsidRPr="00F91553" w:rsidRDefault="00D26D6A" w:rsidP="00D26D6A">
      <w:pPr>
        <w:pStyle w:val="ConsPlusNonformat"/>
        <w:jc w:val="center"/>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от ___ __________ 20___ года</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(главный распорядитель (распорядитель) средств местного бюджета)</w:t>
      </w:r>
    </w:p>
    <w:p w:rsidR="00D26D6A" w:rsidRPr="00F91553" w:rsidRDefault="00D26D6A" w:rsidP="00D26D6A">
      <w:pPr>
        <w:pStyle w:val="ConsPlusNonformat"/>
        <w:jc w:val="both"/>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(получатель средств местного бюджета)</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Основание ______________________________________________________</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Единица измерения: руб.                          по </w:t>
      </w:r>
      <w:hyperlink r:id="rId3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rmal"/>
        <w:ind w:firstLine="540"/>
        <w:jc w:val="both"/>
        <w:rPr>
          <w:rFonts w:cs="Arial"/>
        </w:rPr>
      </w:pPr>
    </w:p>
    <w:tbl>
      <w:tblPr>
        <w:tblW w:w="9396" w:type="dxa"/>
        <w:tblInd w:w="62" w:type="dxa"/>
        <w:tblLayout w:type="fixed"/>
        <w:tblCellMar>
          <w:top w:w="102" w:type="dxa"/>
          <w:left w:w="62" w:type="dxa"/>
          <w:bottom w:w="102" w:type="dxa"/>
          <w:right w:w="62" w:type="dxa"/>
        </w:tblCellMar>
        <w:tblLook w:val="0000"/>
      </w:tblPr>
      <w:tblGrid>
        <w:gridCol w:w="2268"/>
        <w:gridCol w:w="737"/>
        <w:gridCol w:w="737"/>
        <w:gridCol w:w="1020"/>
        <w:gridCol w:w="1050"/>
        <w:gridCol w:w="27"/>
        <w:gridCol w:w="1275"/>
        <w:gridCol w:w="1134"/>
        <w:gridCol w:w="1108"/>
        <w:gridCol w:w="40"/>
      </w:tblGrid>
      <w:tr w:rsidR="00D26D6A" w:rsidRPr="00F91553" w:rsidTr="00F91553">
        <w:trPr>
          <w:gridAfter w:val="1"/>
          <w:wAfter w:w="40" w:type="dxa"/>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Наименование показателя</w:t>
            </w:r>
          </w:p>
        </w:tc>
        <w:tc>
          <w:tcPr>
            <w:tcW w:w="3544" w:type="dxa"/>
            <w:gridSpan w:val="4"/>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Код бюджетной классификации</w:t>
            </w:r>
          </w:p>
        </w:tc>
        <w:tc>
          <w:tcPr>
            <w:tcW w:w="3544" w:type="dxa"/>
            <w:gridSpan w:val="4"/>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Лимиты бюджетных обязательств</w:t>
            </w:r>
          </w:p>
        </w:tc>
      </w:tr>
      <w:tr w:rsidR="00D26D6A" w:rsidRPr="00F91553" w:rsidTr="00F91553">
        <w:tc>
          <w:tcPr>
            <w:tcW w:w="2268"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раздела</w:t>
            </w:r>
          </w:p>
        </w:tc>
        <w:tc>
          <w:tcPr>
            <w:tcW w:w="73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подраздела</w:t>
            </w:r>
          </w:p>
        </w:tc>
        <w:tc>
          <w:tcPr>
            <w:tcW w:w="102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целевой статьи</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вида расходов</w:t>
            </w:r>
          </w:p>
        </w:tc>
        <w:tc>
          <w:tcPr>
            <w:tcW w:w="1275"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c>
          <w:tcPr>
            <w:tcW w:w="2268"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1</w:t>
            </w:r>
          </w:p>
        </w:tc>
        <w:tc>
          <w:tcPr>
            <w:tcW w:w="73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w:t>
            </w:r>
          </w:p>
        </w:tc>
        <w:tc>
          <w:tcPr>
            <w:tcW w:w="73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3</w:t>
            </w:r>
          </w:p>
        </w:tc>
        <w:tc>
          <w:tcPr>
            <w:tcW w:w="102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4</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5</w:t>
            </w:r>
          </w:p>
        </w:tc>
        <w:tc>
          <w:tcPr>
            <w:tcW w:w="1275"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7</w:t>
            </w: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8</w:t>
            </w: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9</w:t>
            </w:r>
          </w:p>
        </w:tc>
      </w:tr>
      <w:tr w:rsidR="00D26D6A" w:rsidRPr="00F91553" w:rsidTr="00F91553">
        <w:tc>
          <w:tcPr>
            <w:tcW w:w="2268"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2268"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2268"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r w:rsidRPr="00F91553">
              <w:rPr>
                <w:rFonts w:cs="Arial"/>
              </w:rPr>
              <w:t xml:space="preserve">Итого </w:t>
            </w:r>
          </w:p>
        </w:tc>
        <w:tc>
          <w:tcPr>
            <w:tcW w:w="73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275"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both"/>
        <w:rPr>
          <w:rFonts w:ascii="Arial" w:hAnsi="Arial" w:cs="Arial"/>
        </w:rPr>
      </w:pPr>
      <w:r w:rsidRPr="00F91553">
        <w:rPr>
          <w:rFonts w:ascii="Arial" w:hAnsi="Arial" w:cs="Arial"/>
        </w:rPr>
        <w:t>Главный распорядитель (распорядитель)</w:t>
      </w:r>
    </w:p>
    <w:p w:rsidR="00D26D6A" w:rsidRPr="00F91553" w:rsidRDefault="00D26D6A" w:rsidP="00D26D6A">
      <w:pPr>
        <w:pStyle w:val="ConsPlusNonformat"/>
        <w:jc w:val="both"/>
        <w:rPr>
          <w:rFonts w:ascii="Arial" w:hAnsi="Arial" w:cs="Arial"/>
        </w:rPr>
      </w:pPr>
      <w:r w:rsidRPr="00F91553">
        <w:rPr>
          <w:rFonts w:ascii="Arial" w:hAnsi="Arial" w:cs="Arial"/>
        </w:rPr>
        <w:t>средств местного бюджета                                                _________ 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(подпись)     (расшифровка подписи)</w:t>
      </w: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both"/>
        <w:rPr>
          <w:rFonts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 20</w:t>
      </w:r>
    </w:p>
    <w:p w:rsidR="00D26D6A" w:rsidRPr="00F91553" w:rsidRDefault="00D26D6A" w:rsidP="00D26D6A">
      <w:pPr>
        <w:pStyle w:val="ConsPlusNormal"/>
        <w:jc w:val="right"/>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center"/>
        <w:rPr>
          <w:rFonts w:ascii="Arial" w:hAnsi="Arial" w:cs="Arial"/>
        </w:rPr>
      </w:pPr>
      <w:bookmarkStart w:id="119" w:name="Par2907"/>
      <w:bookmarkEnd w:id="119"/>
      <w:r w:rsidRPr="00F91553">
        <w:rPr>
          <w:rFonts w:ascii="Arial" w:hAnsi="Arial" w:cs="Arial"/>
        </w:rPr>
        <w:t>УВЕДОМЛЕНИЕ N</w:t>
      </w:r>
    </w:p>
    <w:p w:rsidR="00D26D6A" w:rsidRPr="00F91553" w:rsidRDefault="00D26D6A" w:rsidP="00D26D6A">
      <w:pPr>
        <w:pStyle w:val="ConsPlusNonformat"/>
        <w:jc w:val="center"/>
        <w:rPr>
          <w:rFonts w:ascii="Arial" w:hAnsi="Arial" w:cs="Arial"/>
        </w:rPr>
      </w:pPr>
      <w:r w:rsidRPr="00F91553">
        <w:rPr>
          <w:rFonts w:ascii="Arial" w:hAnsi="Arial" w:cs="Arial"/>
        </w:rPr>
        <w:t>об изменении бюджетных ассигнований местного</w:t>
      </w:r>
    </w:p>
    <w:p w:rsidR="00D26D6A" w:rsidRPr="00F91553" w:rsidRDefault="00D26D6A" w:rsidP="00D26D6A">
      <w:pPr>
        <w:pStyle w:val="ConsPlusNonformat"/>
        <w:jc w:val="center"/>
        <w:rPr>
          <w:rFonts w:ascii="Arial" w:hAnsi="Arial" w:cs="Arial"/>
        </w:rPr>
      </w:pPr>
      <w:r w:rsidRPr="00F91553">
        <w:rPr>
          <w:rFonts w:ascii="Arial" w:hAnsi="Arial" w:cs="Arial"/>
        </w:rPr>
        <w:t>бюджета 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на 20___ год и плановый период 20___ и 20___ годов</w:t>
      </w:r>
    </w:p>
    <w:p w:rsidR="00D26D6A" w:rsidRPr="00F91553" w:rsidRDefault="00D26D6A" w:rsidP="00D26D6A">
      <w:pPr>
        <w:pStyle w:val="ConsPlusNonformat"/>
        <w:jc w:val="center"/>
        <w:rPr>
          <w:rFonts w:ascii="Arial" w:hAnsi="Arial" w:cs="Arial"/>
        </w:rPr>
      </w:pPr>
    </w:p>
    <w:p w:rsidR="00D26D6A" w:rsidRPr="00F91553" w:rsidRDefault="00D26D6A" w:rsidP="00D26D6A">
      <w:pPr>
        <w:pStyle w:val="ConsPlusNonformat"/>
        <w:jc w:val="center"/>
        <w:rPr>
          <w:rFonts w:ascii="Arial" w:hAnsi="Arial" w:cs="Arial"/>
        </w:rPr>
      </w:pPr>
      <w:r w:rsidRPr="00F91553">
        <w:rPr>
          <w:rFonts w:ascii="Arial" w:hAnsi="Arial" w:cs="Arial"/>
        </w:rPr>
        <w:t>от ___ __________ 20___ года</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(главный распорядитель (распорядитель) средств местного бюджета)</w:t>
      </w:r>
    </w:p>
    <w:p w:rsidR="00D26D6A" w:rsidRPr="00F91553" w:rsidRDefault="00D26D6A" w:rsidP="00D26D6A">
      <w:pPr>
        <w:pStyle w:val="ConsPlusNonformat"/>
        <w:jc w:val="both"/>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(получатель средств местного бюджета)</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Основание ______________________________________________________</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Единица измерения: руб.                          по </w:t>
      </w:r>
      <w:hyperlink r:id="rId3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rmal"/>
        <w:ind w:firstLine="540"/>
        <w:jc w:val="both"/>
        <w:rPr>
          <w:rFonts w:cs="Arial"/>
        </w:rPr>
      </w:pPr>
    </w:p>
    <w:tbl>
      <w:tblPr>
        <w:tblW w:w="10321" w:type="dxa"/>
        <w:tblInd w:w="62" w:type="dxa"/>
        <w:tblLayout w:type="fixed"/>
        <w:tblCellMar>
          <w:top w:w="102" w:type="dxa"/>
          <w:left w:w="62" w:type="dxa"/>
          <w:bottom w:w="102" w:type="dxa"/>
          <w:right w:w="62" w:type="dxa"/>
        </w:tblCellMar>
        <w:tblLook w:val="0000"/>
      </w:tblPr>
      <w:tblGrid>
        <w:gridCol w:w="2268"/>
        <w:gridCol w:w="963"/>
        <w:gridCol w:w="963"/>
        <w:gridCol w:w="963"/>
        <w:gridCol w:w="964"/>
        <w:gridCol w:w="825"/>
        <w:gridCol w:w="709"/>
        <w:gridCol w:w="992"/>
        <w:gridCol w:w="851"/>
        <w:gridCol w:w="823"/>
      </w:tblGrid>
      <w:tr w:rsidR="00D26D6A" w:rsidRPr="00F91553" w:rsidTr="00F91553">
        <w:tc>
          <w:tcPr>
            <w:tcW w:w="2268" w:type="dxa"/>
            <w:vMerge w:val="restart"/>
            <w:tcBorders>
              <w:top w:val="single" w:sz="4" w:space="0" w:color="auto"/>
              <w:left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Наименование показателя</w:t>
            </w:r>
          </w:p>
        </w:tc>
        <w:tc>
          <w:tcPr>
            <w:tcW w:w="3853" w:type="dxa"/>
            <w:gridSpan w:val="4"/>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Код бюджетной классификации</w:t>
            </w:r>
          </w:p>
        </w:tc>
        <w:tc>
          <w:tcPr>
            <w:tcW w:w="4200" w:type="dxa"/>
            <w:gridSpan w:val="5"/>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Сумма</w:t>
            </w:r>
          </w:p>
        </w:tc>
      </w:tr>
      <w:tr w:rsidR="00D26D6A" w:rsidRPr="00F91553" w:rsidTr="00F91553">
        <w:tc>
          <w:tcPr>
            <w:tcW w:w="2268" w:type="dxa"/>
            <w:vMerge/>
            <w:tcBorders>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p>
        </w:tc>
        <w:tc>
          <w:tcPr>
            <w:tcW w:w="963"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целевой статьи</w:t>
            </w:r>
          </w:p>
        </w:tc>
        <w:tc>
          <w:tcPr>
            <w:tcW w:w="964"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вида расходов</w:t>
            </w:r>
          </w:p>
        </w:tc>
        <w:tc>
          <w:tcPr>
            <w:tcW w:w="825"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на 20___ год до изменений</w:t>
            </w:r>
          </w:p>
        </w:tc>
        <w:tc>
          <w:tcPr>
            <w:tcW w:w="709"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текущие изменения (+, -)</w:t>
            </w:r>
          </w:p>
        </w:tc>
        <w:tc>
          <w:tcPr>
            <w:tcW w:w="992"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ИТОГО на 20___ год с изменениями</w:t>
            </w:r>
          </w:p>
        </w:tc>
        <w:tc>
          <w:tcPr>
            <w:tcW w:w="1674" w:type="dxa"/>
            <w:gridSpan w:val="2"/>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Изменения (+, -)</w:t>
            </w:r>
          </w:p>
        </w:tc>
      </w:tr>
      <w:tr w:rsidR="00D26D6A" w:rsidRPr="00F91553" w:rsidTr="00F91553">
        <w:tc>
          <w:tcPr>
            <w:tcW w:w="226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3"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3"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3"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4"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25"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709"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2"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left="-62" w:firstLine="62"/>
              <w:jc w:val="center"/>
              <w:rPr>
                <w:rFonts w:cs="Arial"/>
              </w:rPr>
            </w:pPr>
            <w:r w:rsidRPr="00F91553">
              <w:rPr>
                <w:rFonts w:cs="Arial"/>
              </w:rPr>
              <w:t>20___ год</w:t>
            </w:r>
          </w:p>
        </w:tc>
        <w:tc>
          <w:tcPr>
            <w:tcW w:w="82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c>
          <w:tcPr>
            <w:tcW w:w="226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p>
        </w:tc>
        <w:tc>
          <w:tcPr>
            <w:tcW w:w="96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1</w:t>
            </w:r>
          </w:p>
        </w:tc>
        <w:tc>
          <w:tcPr>
            <w:tcW w:w="96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2</w:t>
            </w:r>
          </w:p>
        </w:tc>
        <w:tc>
          <w:tcPr>
            <w:tcW w:w="96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3</w:t>
            </w:r>
          </w:p>
        </w:tc>
        <w:tc>
          <w:tcPr>
            <w:tcW w:w="96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4</w:t>
            </w:r>
          </w:p>
        </w:tc>
        <w:tc>
          <w:tcPr>
            <w:tcW w:w="825"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6</w:t>
            </w:r>
          </w:p>
        </w:tc>
        <w:tc>
          <w:tcPr>
            <w:tcW w:w="70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7</w:t>
            </w:r>
          </w:p>
        </w:tc>
        <w:tc>
          <w:tcPr>
            <w:tcW w:w="992"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8</w:t>
            </w:r>
          </w:p>
        </w:tc>
        <w:tc>
          <w:tcPr>
            <w:tcW w:w="85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9</w:t>
            </w:r>
          </w:p>
        </w:tc>
        <w:tc>
          <w:tcPr>
            <w:tcW w:w="82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10</w:t>
            </w:r>
          </w:p>
        </w:tc>
      </w:tr>
      <w:tr w:rsidR="00D26D6A" w:rsidRPr="00F91553" w:rsidTr="00F91553">
        <w:tc>
          <w:tcPr>
            <w:tcW w:w="226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25"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70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2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226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25"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70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2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226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25"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70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2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226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r w:rsidRPr="00F91553">
              <w:rPr>
                <w:rFonts w:cs="Arial"/>
              </w:rPr>
              <w:t xml:space="preserve">Итого </w:t>
            </w:r>
          </w:p>
        </w:tc>
        <w:tc>
          <w:tcPr>
            <w:tcW w:w="96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25"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70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2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both"/>
        <w:rPr>
          <w:rFonts w:ascii="Arial" w:hAnsi="Arial" w:cs="Arial"/>
        </w:rPr>
      </w:pPr>
      <w:r w:rsidRPr="00F91553">
        <w:rPr>
          <w:rFonts w:ascii="Arial" w:hAnsi="Arial" w:cs="Arial"/>
        </w:rPr>
        <w:t>Главный распорядитель (распорядитель)</w:t>
      </w:r>
    </w:p>
    <w:p w:rsidR="00D26D6A" w:rsidRPr="00F91553" w:rsidRDefault="00D26D6A" w:rsidP="00D26D6A">
      <w:pPr>
        <w:pStyle w:val="ConsPlusNonformat"/>
        <w:jc w:val="both"/>
        <w:rPr>
          <w:rFonts w:ascii="Arial" w:hAnsi="Arial" w:cs="Arial"/>
        </w:rPr>
      </w:pPr>
      <w:r w:rsidRPr="00F91553">
        <w:rPr>
          <w:rFonts w:ascii="Arial" w:hAnsi="Arial" w:cs="Arial"/>
        </w:rPr>
        <w:t>средств местного бюджета                                             _________ 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(подпись)     (расшифровка подписи)</w:t>
      </w:r>
    </w:p>
    <w:p w:rsidR="00D26D6A" w:rsidRPr="00F91553" w:rsidRDefault="00D26D6A" w:rsidP="00D26D6A">
      <w:pPr>
        <w:pStyle w:val="ConsPlusNormal"/>
        <w:ind w:firstLine="540"/>
        <w:jc w:val="both"/>
        <w:rPr>
          <w:rFonts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 21</w:t>
      </w:r>
    </w:p>
    <w:p w:rsidR="00D26D6A" w:rsidRPr="00F91553" w:rsidRDefault="00D26D6A" w:rsidP="00D26D6A">
      <w:pPr>
        <w:pStyle w:val="ConsPlusNormal"/>
        <w:jc w:val="right"/>
        <w:outlineLvl w:val="1"/>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outlineLvl w:val="1"/>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center"/>
        <w:rPr>
          <w:rFonts w:ascii="Arial" w:hAnsi="Arial" w:cs="Arial"/>
        </w:rPr>
      </w:pPr>
      <w:bookmarkStart w:id="120" w:name="Par3009"/>
      <w:bookmarkEnd w:id="120"/>
      <w:r w:rsidRPr="00F91553">
        <w:rPr>
          <w:rFonts w:ascii="Arial" w:hAnsi="Arial" w:cs="Arial"/>
        </w:rPr>
        <w:t>УВЕДОМЛЕНИЕ №</w:t>
      </w:r>
    </w:p>
    <w:p w:rsidR="00D26D6A" w:rsidRPr="00F91553" w:rsidRDefault="00D26D6A" w:rsidP="00D26D6A">
      <w:pPr>
        <w:pStyle w:val="ConsPlusNonformat"/>
        <w:jc w:val="center"/>
        <w:rPr>
          <w:rFonts w:ascii="Arial" w:hAnsi="Arial" w:cs="Arial"/>
        </w:rPr>
      </w:pPr>
      <w:r w:rsidRPr="00F91553">
        <w:rPr>
          <w:rFonts w:ascii="Arial" w:hAnsi="Arial" w:cs="Arial"/>
        </w:rPr>
        <w:t>об изменении лимитов бюджетных обязательств местного</w:t>
      </w:r>
    </w:p>
    <w:p w:rsidR="00D26D6A" w:rsidRPr="00F91553" w:rsidRDefault="00D26D6A" w:rsidP="00D26D6A">
      <w:pPr>
        <w:pStyle w:val="ConsPlusNonformat"/>
        <w:jc w:val="center"/>
        <w:rPr>
          <w:rFonts w:ascii="Arial" w:hAnsi="Arial" w:cs="Arial"/>
        </w:rPr>
      </w:pPr>
      <w:r w:rsidRPr="00F91553">
        <w:rPr>
          <w:rFonts w:ascii="Arial" w:hAnsi="Arial" w:cs="Arial"/>
        </w:rPr>
        <w:t>бюджета 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на 20___ год и плановый период 20___ и 20___ годов</w:t>
      </w:r>
    </w:p>
    <w:p w:rsidR="00D26D6A" w:rsidRPr="00F91553" w:rsidRDefault="00D26D6A" w:rsidP="00D26D6A">
      <w:pPr>
        <w:pStyle w:val="ConsPlusNonformat"/>
        <w:jc w:val="center"/>
        <w:rPr>
          <w:rFonts w:ascii="Arial" w:hAnsi="Arial" w:cs="Arial"/>
        </w:rPr>
      </w:pPr>
    </w:p>
    <w:p w:rsidR="00D26D6A" w:rsidRPr="00F91553" w:rsidRDefault="00D26D6A" w:rsidP="00D26D6A">
      <w:pPr>
        <w:pStyle w:val="ConsPlusNonformat"/>
        <w:jc w:val="center"/>
        <w:rPr>
          <w:rFonts w:ascii="Arial" w:hAnsi="Arial" w:cs="Arial"/>
        </w:rPr>
      </w:pPr>
      <w:r w:rsidRPr="00F91553">
        <w:rPr>
          <w:rFonts w:ascii="Arial" w:hAnsi="Arial" w:cs="Arial"/>
        </w:rPr>
        <w:t>от ___ __________ 20___ года</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(главный распорядитель (распорядитель) средств местного бюджета)</w:t>
      </w:r>
    </w:p>
    <w:p w:rsidR="00D26D6A" w:rsidRPr="00F91553" w:rsidRDefault="00D26D6A" w:rsidP="00D26D6A">
      <w:pPr>
        <w:pStyle w:val="ConsPlusNonformat"/>
        <w:jc w:val="both"/>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(получатель средств местного бюджета)</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Основание ______________________________________________________</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Единица измерения: руб.                          по </w:t>
      </w:r>
      <w:hyperlink r:id="rId3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rmal"/>
        <w:ind w:firstLine="540"/>
        <w:jc w:val="both"/>
        <w:rPr>
          <w:rFonts w:cs="Arial"/>
        </w:rPr>
      </w:pPr>
    </w:p>
    <w:tbl>
      <w:tblPr>
        <w:tblW w:w="9498" w:type="dxa"/>
        <w:tblInd w:w="62" w:type="dxa"/>
        <w:tblLayout w:type="fixed"/>
        <w:tblCellMar>
          <w:top w:w="102" w:type="dxa"/>
          <w:left w:w="62" w:type="dxa"/>
          <w:bottom w:w="102" w:type="dxa"/>
          <w:right w:w="62" w:type="dxa"/>
        </w:tblCellMar>
        <w:tblLook w:val="0000"/>
      </w:tblPr>
      <w:tblGrid>
        <w:gridCol w:w="1474"/>
        <w:gridCol w:w="623"/>
        <w:gridCol w:w="623"/>
        <w:gridCol w:w="907"/>
        <w:gridCol w:w="768"/>
        <w:gridCol w:w="1046"/>
        <w:gridCol w:w="1276"/>
        <w:gridCol w:w="1020"/>
        <w:gridCol w:w="850"/>
        <w:gridCol w:w="911"/>
      </w:tblGrid>
      <w:tr w:rsidR="00D26D6A" w:rsidRPr="00F91553" w:rsidTr="00F91553">
        <w:tc>
          <w:tcPr>
            <w:tcW w:w="1474"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Наименование показателя</w:t>
            </w:r>
          </w:p>
        </w:tc>
        <w:tc>
          <w:tcPr>
            <w:tcW w:w="2921" w:type="dxa"/>
            <w:gridSpan w:val="4"/>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Код бюджетной классификации</w:t>
            </w:r>
          </w:p>
        </w:tc>
        <w:tc>
          <w:tcPr>
            <w:tcW w:w="5103" w:type="dxa"/>
            <w:gridSpan w:val="5"/>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Сумма</w:t>
            </w:r>
          </w:p>
        </w:tc>
      </w:tr>
      <w:tr w:rsidR="00D26D6A" w:rsidRPr="00F91553" w:rsidTr="00F91553">
        <w:tc>
          <w:tcPr>
            <w:tcW w:w="1474"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623"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раздела</w:t>
            </w:r>
          </w:p>
        </w:tc>
        <w:tc>
          <w:tcPr>
            <w:tcW w:w="623"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целевой статьи</w:t>
            </w:r>
          </w:p>
        </w:tc>
        <w:tc>
          <w:tcPr>
            <w:tcW w:w="768"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вида расходов</w:t>
            </w:r>
          </w:p>
        </w:tc>
        <w:tc>
          <w:tcPr>
            <w:tcW w:w="1046"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на год до изменений</w:t>
            </w:r>
          </w:p>
        </w:tc>
        <w:tc>
          <w:tcPr>
            <w:tcW w:w="1276"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текущие изменения (+, -)</w:t>
            </w:r>
          </w:p>
        </w:tc>
        <w:tc>
          <w:tcPr>
            <w:tcW w:w="1020"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ИТОГО на год с изменениями</w:t>
            </w:r>
          </w:p>
        </w:tc>
        <w:tc>
          <w:tcPr>
            <w:tcW w:w="1761" w:type="dxa"/>
            <w:gridSpan w:val="2"/>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Изменения (+, -)</w:t>
            </w:r>
          </w:p>
        </w:tc>
      </w:tr>
      <w:tr w:rsidR="00D26D6A" w:rsidRPr="00F91553" w:rsidTr="00F91553">
        <w:tc>
          <w:tcPr>
            <w:tcW w:w="1474"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623"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623"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907"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768"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046"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276"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020"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1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147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1</w:t>
            </w:r>
          </w:p>
        </w:tc>
        <w:tc>
          <w:tcPr>
            <w:tcW w:w="62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2</w:t>
            </w:r>
          </w:p>
        </w:tc>
        <w:tc>
          <w:tcPr>
            <w:tcW w:w="62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3</w:t>
            </w: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4</w:t>
            </w:r>
          </w:p>
        </w:tc>
        <w:tc>
          <w:tcPr>
            <w:tcW w:w="76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5</w:t>
            </w:r>
          </w:p>
        </w:tc>
        <w:tc>
          <w:tcPr>
            <w:tcW w:w="104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7</w:t>
            </w:r>
          </w:p>
        </w:tc>
        <w:tc>
          <w:tcPr>
            <w:tcW w:w="127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8</w:t>
            </w:r>
          </w:p>
        </w:tc>
        <w:tc>
          <w:tcPr>
            <w:tcW w:w="102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9</w:t>
            </w: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10</w:t>
            </w:r>
          </w:p>
        </w:tc>
        <w:tc>
          <w:tcPr>
            <w:tcW w:w="91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11</w:t>
            </w:r>
          </w:p>
        </w:tc>
      </w:tr>
      <w:tr w:rsidR="00D26D6A" w:rsidRPr="00F91553" w:rsidTr="00F91553">
        <w:tc>
          <w:tcPr>
            <w:tcW w:w="147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2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2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76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4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27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1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147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2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2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76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4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27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1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c>
          <w:tcPr>
            <w:tcW w:w="1474"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r w:rsidRPr="00F91553">
              <w:rPr>
                <w:rFonts w:cs="Arial"/>
              </w:rPr>
              <w:t xml:space="preserve">Итого </w:t>
            </w:r>
          </w:p>
        </w:tc>
        <w:tc>
          <w:tcPr>
            <w:tcW w:w="62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62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07"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76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4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276"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1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both"/>
        <w:rPr>
          <w:rFonts w:ascii="Arial" w:hAnsi="Arial" w:cs="Arial"/>
        </w:rPr>
      </w:pPr>
      <w:r w:rsidRPr="00F91553">
        <w:rPr>
          <w:rFonts w:ascii="Arial" w:hAnsi="Arial" w:cs="Arial"/>
        </w:rPr>
        <w:t>Главный распорядитель (распорядитель)</w:t>
      </w:r>
    </w:p>
    <w:p w:rsidR="00D26D6A" w:rsidRPr="00F91553" w:rsidRDefault="00D26D6A" w:rsidP="00D26D6A">
      <w:pPr>
        <w:pStyle w:val="ConsPlusNonformat"/>
        <w:jc w:val="both"/>
        <w:rPr>
          <w:rFonts w:ascii="Arial" w:hAnsi="Arial" w:cs="Arial"/>
        </w:rPr>
      </w:pPr>
      <w:r w:rsidRPr="00F91553">
        <w:rPr>
          <w:rFonts w:ascii="Arial" w:hAnsi="Arial" w:cs="Arial"/>
        </w:rPr>
        <w:t>средств местного бюджета                                                  _________ 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(подпись)     (расшифровка подписи)</w:t>
      </w:r>
    </w:p>
    <w:p w:rsidR="00D26D6A" w:rsidRPr="00F91553" w:rsidRDefault="00D26D6A" w:rsidP="00D26D6A">
      <w:pPr>
        <w:pStyle w:val="ConsPlusNormal"/>
        <w:ind w:firstLine="540"/>
        <w:jc w:val="both"/>
        <w:rPr>
          <w:rFonts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 22</w:t>
      </w:r>
    </w:p>
    <w:p w:rsidR="00D26D6A" w:rsidRPr="00F91553" w:rsidRDefault="00D26D6A" w:rsidP="00D26D6A">
      <w:pPr>
        <w:pStyle w:val="ConsPlusNormal"/>
        <w:jc w:val="right"/>
        <w:outlineLvl w:val="1"/>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outlineLvl w:val="1"/>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center"/>
        <w:rPr>
          <w:rFonts w:ascii="Arial" w:hAnsi="Arial" w:cs="Arial"/>
        </w:rPr>
      </w:pPr>
      <w:bookmarkStart w:id="121" w:name="Par3105"/>
      <w:bookmarkEnd w:id="121"/>
      <w:r w:rsidRPr="00F91553">
        <w:rPr>
          <w:rFonts w:ascii="Arial" w:hAnsi="Arial" w:cs="Arial"/>
        </w:rPr>
        <w:t>УВЕДОМЛЕНИЕ №</w:t>
      </w:r>
    </w:p>
    <w:p w:rsidR="00D26D6A" w:rsidRPr="00F91553" w:rsidRDefault="00D26D6A" w:rsidP="00D26D6A">
      <w:pPr>
        <w:pStyle w:val="ConsPlusNonformat"/>
        <w:jc w:val="center"/>
        <w:rPr>
          <w:rFonts w:ascii="Arial" w:hAnsi="Arial" w:cs="Arial"/>
        </w:rPr>
      </w:pPr>
      <w:r w:rsidRPr="00F91553">
        <w:rPr>
          <w:rFonts w:ascii="Arial" w:hAnsi="Arial" w:cs="Arial"/>
        </w:rPr>
        <w:t>об изменении бюджетных ассигнований местного</w:t>
      </w:r>
    </w:p>
    <w:p w:rsidR="00D26D6A" w:rsidRPr="00F91553" w:rsidRDefault="00D26D6A" w:rsidP="00D26D6A">
      <w:pPr>
        <w:pStyle w:val="ConsPlusNonformat"/>
        <w:jc w:val="center"/>
        <w:rPr>
          <w:rFonts w:ascii="Arial" w:hAnsi="Arial" w:cs="Arial"/>
        </w:rPr>
      </w:pPr>
      <w:r w:rsidRPr="00F91553">
        <w:rPr>
          <w:rFonts w:ascii="Arial" w:hAnsi="Arial" w:cs="Arial"/>
        </w:rPr>
        <w:t>бюджета 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на 20___ год и плановый период 20___ и 20___ годов</w:t>
      </w:r>
    </w:p>
    <w:p w:rsidR="00D26D6A" w:rsidRPr="00F91553" w:rsidRDefault="00D26D6A" w:rsidP="00D26D6A">
      <w:pPr>
        <w:pStyle w:val="ConsPlusNonformat"/>
        <w:jc w:val="center"/>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от ___ __________ 20___ года</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(главный распорядитель (распорядитель) средств местного бюджета)</w:t>
      </w:r>
    </w:p>
    <w:p w:rsidR="00D26D6A" w:rsidRPr="00F91553" w:rsidRDefault="00D26D6A" w:rsidP="00D26D6A">
      <w:pPr>
        <w:pStyle w:val="ConsPlusNonformat"/>
        <w:jc w:val="both"/>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(получатель средств местного бюджета)</w:t>
      </w:r>
    </w:p>
    <w:p w:rsidR="00D26D6A" w:rsidRPr="00F91553" w:rsidRDefault="00D26D6A" w:rsidP="00D26D6A">
      <w:pPr>
        <w:pStyle w:val="ConsPlusNonformat"/>
        <w:jc w:val="both"/>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(наименование органа местного самоуправления)</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Основание ______________________________________________________</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Единица измерения: руб.                          по </w:t>
      </w:r>
      <w:hyperlink r:id="rId4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p>
    <w:tbl>
      <w:tblPr>
        <w:tblW w:w="10052" w:type="dxa"/>
        <w:tblInd w:w="111" w:type="dxa"/>
        <w:tblLayout w:type="fixed"/>
        <w:tblCellMar>
          <w:top w:w="102" w:type="dxa"/>
          <w:left w:w="62" w:type="dxa"/>
          <w:bottom w:w="102" w:type="dxa"/>
          <w:right w:w="62" w:type="dxa"/>
        </w:tblCellMar>
        <w:tblLook w:val="0000"/>
      </w:tblPr>
      <w:tblGrid>
        <w:gridCol w:w="1095"/>
        <w:gridCol w:w="841"/>
        <w:gridCol w:w="709"/>
        <w:gridCol w:w="963"/>
        <w:gridCol w:w="738"/>
        <w:gridCol w:w="850"/>
        <w:gridCol w:w="992"/>
        <w:gridCol w:w="993"/>
        <w:gridCol w:w="992"/>
        <w:gridCol w:w="850"/>
        <w:gridCol w:w="1020"/>
        <w:gridCol w:w="9"/>
      </w:tblGrid>
      <w:tr w:rsidR="00D26D6A" w:rsidRPr="00F91553" w:rsidTr="00F91553">
        <w:tc>
          <w:tcPr>
            <w:tcW w:w="1095"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Наименование</w:t>
            </w:r>
          </w:p>
        </w:tc>
        <w:tc>
          <w:tcPr>
            <w:tcW w:w="3251" w:type="dxa"/>
            <w:gridSpan w:val="4"/>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Код бюджетной классификации</w:t>
            </w: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p>
        </w:tc>
        <w:tc>
          <w:tcPr>
            <w:tcW w:w="4856" w:type="dxa"/>
            <w:gridSpan w:val="6"/>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Сумма</w:t>
            </w:r>
          </w:p>
        </w:tc>
      </w:tr>
      <w:tr w:rsidR="00D26D6A" w:rsidRPr="00F91553" w:rsidTr="00F91553">
        <w:trPr>
          <w:gridAfter w:val="1"/>
          <w:wAfter w:w="9" w:type="dxa"/>
        </w:trPr>
        <w:tc>
          <w:tcPr>
            <w:tcW w:w="1095"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p>
        </w:tc>
        <w:tc>
          <w:tcPr>
            <w:tcW w:w="841"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раздела</w:t>
            </w:r>
          </w:p>
        </w:tc>
        <w:tc>
          <w:tcPr>
            <w:tcW w:w="709"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целевой статьи расходов</w:t>
            </w:r>
          </w:p>
        </w:tc>
        <w:tc>
          <w:tcPr>
            <w:tcW w:w="738"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вида расходов</w:t>
            </w: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p>
        </w:tc>
        <w:tc>
          <w:tcPr>
            <w:tcW w:w="992"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на 20___ год до изменений</w:t>
            </w:r>
          </w:p>
        </w:tc>
        <w:tc>
          <w:tcPr>
            <w:tcW w:w="993"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текущие изменения (+, -)</w:t>
            </w:r>
          </w:p>
        </w:tc>
        <w:tc>
          <w:tcPr>
            <w:tcW w:w="992" w:type="dxa"/>
            <w:vMerge w:val="restart"/>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ИТОГО на 20___ год с изменениями</w:t>
            </w:r>
          </w:p>
        </w:tc>
        <w:tc>
          <w:tcPr>
            <w:tcW w:w="1870" w:type="dxa"/>
            <w:gridSpan w:val="2"/>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Изменения (+, -)</w:t>
            </w:r>
          </w:p>
        </w:tc>
      </w:tr>
      <w:tr w:rsidR="00D26D6A" w:rsidRPr="00F91553" w:rsidTr="00F91553">
        <w:trPr>
          <w:gridAfter w:val="1"/>
          <w:wAfter w:w="9" w:type="dxa"/>
        </w:trPr>
        <w:tc>
          <w:tcPr>
            <w:tcW w:w="1095"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41"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709"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3"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738"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2"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3"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2"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20___ год</w:t>
            </w:r>
          </w:p>
        </w:tc>
        <w:tc>
          <w:tcPr>
            <w:tcW w:w="102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rPr>
          <w:gridAfter w:val="1"/>
          <w:wAfter w:w="9" w:type="dxa"/>
        </w:trPr>
        <w:tc>
          <w:tcPr>
            <w:tcW w:w="1095"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p>
        </w:tc>
        <w:tc>
          <w:tcPr>
            <w:tcW w:w="84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1</w:t>
            </w:r>
          </w:p>
        </w:tc>
        <w:tc>
          <w:tcPr>
            <w:tcW w:w="70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2</w:t>
            </w:r>
          </w:p>
        </w:tc>
        <w:tc>
          <w:tcPr>
            <w:tcW w:w="96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3</w:t>
            </w:r>
          </w:p>
        </w:tc>
        <w:tc>
          <w:tcPr>
            <w:tcW w:w="73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4</w:t>
            </w: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p>
        </w:tc>
        <w:tc>
          <w:tcPr>
            <w:tcW w:w="992"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6</w:t>
            </w:r>
          </w:p>
        </w:tc>
        <w:tc>
          <w:tcPr>
            <w:tcW w:w="99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7</w:t>
            </w:r>
          </w:p>
        </w:tc>
        <w:tc>
          <w:tcPr>
            <w:tcW w:w="992"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8</w:t>
            </w: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9</w:t>
            </w:r>
          </w:p>
        </w:tc>
        <w:tc>
          <w:tcPr>
            <w:tcW w:w="102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jc w:val="center"/>
              <w:rPr>
                <w:rFonts w:cs="Arial"/>
              </w:rPr>
            </w:pPr>
            <w:r w:rsidRPr="00F91553">
              <w:rPr>
                <w:rFonts w:cs="Arial"/>
              </w:rPr>
              <w:t>10</w:t>
            </w:r>
          </w:p>
        </w:tc>
      </w:tr>
      <w:tr w:rsidR="00D26D6A" w:rsidRPr="00F91553" w:rsidTr="00F91553">
        <w:trPr>
          <w:gridAfter w:val="1"/>
          <w:wAfter w:w="9" w:type="dxa"/>
        </w:trPr>
        <w:tc>
          <w:tcPr>
            <w:tcW w:w="1095"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4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70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73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rPr>
          <w:gridAfter w:val="1"/>
          <w:wAfter w:w="9" w:type="dxa"/>
        </w:trPr>
        <w:tc>
          <w:tcPr>
            <w:tcW w:w="1095"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4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70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73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rPr>
          <w:gridAfter w:val="1"/>
          <w:wAfter w:w="9" w:type="dxa"/>
        </w:trPr>
        <w:tc>
          <w:tcPr>
            <w:tcW w:w="1095"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4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70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73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r w:rsidR="00D26D6A" w:rsidRPr="00F91553" w:rsidTr="00F91553">
        <w:trPr>
          <w:gridAfter w:val="1"/>
          <w:wAfter w:w="9" w:type="dxa"/>
        </w:trPr>
        <w:tc>
          <w:tcPr>
            <w:tcW w:w="1095"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r w:rsidRPr="00F91553">
              <w:rPr>
                <w:rFonts w:cs="Arial"/>
              </w:rPr>
              <w:t>Итого</w:t>
            </w:r>
          </w:p>
        </w:tc>
        <w:tc>
          <w:tcPr>
            <w:tcW w:w="841"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709"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6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738"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3"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992"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85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c>
          <w:tcPr>
            <w:tcW w:w="1020" w:type="dxa"/>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rPr>
                <w:rFonts w:cs="Arial"/>
              </w:rPr>
            </w:pPr>
          </w:p>
        </w:tc>
      </w:tr>
    </w:tbl>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Главный распорядитель (распорядитель)</w:t>
      </w:r>
    </w:p>
    <w:p w:rsidR="00D26D6A" w:rsidRPr="00F91553" w:rsidRDefault="00D26D6A" w:rsidP="00D26D6A">
      <w:pPr>
        <w:pStyle w:val="ConsPlusNonformat"/>
        <w:jc w:val="both"/>
        <w:rPr>
          <w:rFonts w:ascii="Arial" w:hAnsi="Arial" w:cs="Arial"/>
        </w:rPr>
      </w:pPr>
      <w:r w:rsidRPr="00F91553">
        <w:rPr>
          <w:rFonts w:ascii="Arial" w:hAnsi="Arial" w:cs="Arial"/>
        </w:rPr>
        <w:t>средств местного бюджета                                                    _________ 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(подпись)     (расшифровка подписи)</w:t>
      </w: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 23</w:t>
      </w:r>
    </w:p>
    <w:p w:rsidR="00D26D6A" w:rsidRPr="00F91553" w:rsidRDefault="00D26D6A" w:rsidP="00D26D6A">
      <w:pPr>
        <w:pStyle w:val="ConsPlusNormal"/>
        <w:jc w:val="right"/>
        <w:outlineLvl w:val="1"/>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outlineLvl w:val="1"/>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center"/>
        <w:rPr>
          <w:rFonts w:ascii="Arial" w:hAnsi="Arial" w:cs="Arial"/>
        </w:rPr>
      </w:pPr>
      <w:bookmarkStart w:id="122" w:name="Par3209"/>
      <w:bookmarkEnd w:id="122"/>
      <w:r w:rsidRPr="00F91553">
        <w:rPr>
          <w:rFonts w:ascii="Arial" w:hAnsi="Arial" w:cs="Arial"/>
        </w:rPr>
        <w:t>УВЕДОМЛЕНИЕ №</w:t>
      </w:r>
    </w:p>
    <w:p w:rsidR="00D26D6A" w:rsidRPr="00F91553" w:rsidRDefault="00D26D6A" w:rsidP="00D26D6A">
      <w:pPr>
        <w:pStyle w:val="ConsPlusNonformat"/>
        <w:jc w:val="center"/>
        <w:rPr>
          <w:rFonts w:ascii="Arial" w:hAnsi="Arial" w:cs="Arial"/>
        </w:rPr>
      </w:pPr>
      <w:r w:rsidRPr="00F91553">
        <w:rPr>
          <w:rFonts w:ascii="Arial" w:hAnsi="Arial" w:cs="Arial"/>
        </w:rPr>
        <w:t>об изменении бюджетных ассигнований местного</w:t>
      </w:r>
    </w:p>
    <w:p w:rsidR="00D26D6A" w:rsidRPr="00F91553" w:rsidRDefault="00D26D6A" w:rsidP="00D26D6A">
      <w:pPr>
        <w:pStyle w:val="ConsPlusNonformat"/>
        <w:jc w:val="center"/>
        <w:rPr>
          <w:rFonts w:ascii="Arial" w:hAnsi="Arial" w:cs="Arial"/>
        </w:rPr>
      </w:pPr>
      <w:r w:rsidRPr="00F91553">
        <w:rPr>
          <w:rFonts w:ascii="Arial" w:hAnsi="Arial" w:cs="Arial"/>
        </w:rPr>
        <w:t>бюджета 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плановый период 20___ и 20___ годов</w:t>
      </w:r>
    </w:p>
    <w:p w:rsidR="00D26D6A" w:rsidRPr="00F91553" w:rsidRDefault="00D26D6A" w:rsidP="00D26D6A">
      <w:pPr>
        <w:pStyle w:val="ConsPlusNonformat"/>
        <w:jc w:val="center"/>
        <w:rPr>
          <w:rFonts w:ascii="Arial" w:hAnsi="Arial" w:cs="Arial"/>
        </w:rPr>
      </w:pPr>
    </w:p>
    <w:p w:rsidR="00D26D6A" w:rsidRPr="00F91553" w:rsidRDefault="00D26D6A" w:rsidP="00D26D6A">
      <w:pPr>
        <w:pStyle w:val="ConsPlusNonformat"/>
        <w:jc w:val="center"/>
        <w:rPr>
          <w:rFonts w:ascii="Arial" w:hAnsi="Arial" w:cs="Arial"/>
        </w:rPr>
      </w:pPr>
      <w:r w:rsidRPr="00F91553">
        <w:rPr>
          <w:rFonts w:ascii="Arial" w:hAnsi="Arial" w:cs="Arial"/>
        </w:rPr>
        <w:t>от ___ __________ 20___ года</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(главный распорядитель (распорядитель) средств местного бюджета)</w:t>
      </w:r>
    </w:p>
    <w:p w:rsidR="00D26D6A" w:rsidRPr="00F91553" w:rsidRDefault="00D26D6A" w:rsidP="00D26D6A">
      <w:pPr>
        <w:pStyle w:val="ConsPlusNonformat"/>
        <w:jc w:val="both"/>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(получатель средств местного бюджета)</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Основание ______________________________________________________</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Единица измерения: руб.                          по </w:t>
      </w:r>
      <w:hyperlink r:id="rId4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rmal"/>
        <w:ind w:firstLine="540"/>
        <w:jc w:val="both"/>
        <w:rPr>
          <w:rFonts w:cs="Arial"/>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D26D6A" w:rsidRPr="00F91553" w:rsidTr="00F91553">
        <w:tc>
          <w:tcPr>
            <w:tcW w:w="1417"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Сумма</w:t>
            </w:r>
          </w:p>
        </w:tc>
      </w:tr>
      <w:tr w:rsidR="00D26D6A" w:rsidRPr="00F91553" w:rsidTr="00F91553">
        <w:tc>
          <w:tcPr>
            <w:tcW w:w="1417"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1</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3</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4</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5</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6</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7</w:t>
            </w:r>
          </w:p>
        </w:tc>
      </w:tr>
      <w:tr w:rsidR="00D26D6A" w:rsidRPr="00F91553" w:rsidTr="00F91553">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6801" w:type="dxa"/>
            <w:gridSpan w:val="5"/>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r w:rsidRPr="00F91553">
              <w:rPr>
                <w:rFonts w:cs="Arial"/>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both"/>
        <w:rPr>
          <w:rFonts w:ascii="Arial" w:hAnsi="Arial" w:cs="Arial"/>
        </w:rPr>
      </w:pPr>
      <w:r w:rsidRPr="00F91553">
        <w:rPr>
          <w:rFonts w:ascii="Arial" w:hAnsi="Arial" w:cs="Arial"/>
        </w:rPr>
        <w:t>Руководитель финансового органа (уполномоченное лицо)                    _________ 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(подпись)        (расшифровка подписи)</w:t>
      </w: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 24</w:t>
      </w:r>
    </w:p>
    <w:p w:rsidR="00D26D6A" w:rsidRPr="00F91553" w:rsidRDefault="00D26D6A" w:rsidP="00D26D6A">
      <w:pPr>
        <w:pStyle w:val="ConsPlusNormal"/>
        <w:jc w:val="right"/>
        <w:outlineLvl w:val="1"/>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outlineLvl w:val="1"/>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jc w:val="right"/>
        <w:rPr>
          <w:rFonts w:cs="Arial"/>
        </w:rPr>
      </w:pPr>
    </w:p>
    <w:p w:rsidR="00D26D6A" w:rsidRPr="00F91553" w:rsidRDefault="00D26D6A" w:rsidP="00D26D6A">
      <w:pPr>
        <w:pStyle w:val="ConsPlusNonformat"/>
        <w:spacing w:before="260"/>
        <w:jc w:val="center"/>
        <w:rPr>
          <w:rFonts w:ascii="Arial" w:hAnsi="Arial" w:cs="Arial"/>
        </w:rPr>
      </w:pPr>
      <w:bookmarkStart w:id="123" w:name="Par3280"/>
      <w:bookmarkEnd w:id="123"/>
      <w:r w:rsidRPr="00F91553">
        <w:rPr>
          <w:rFonts w:ascii="Arial" w:hAnsi="Arial" w:cs="Arial"/>
        </w:rPr>
        <w:t>УВЕДОМЛЕНИЕ №</w:t>
      </w:r>
    </w:p>
    <w:p w:rsidR="00D26D6A" w:rsidRPr="00F91553" w:rsidRDefault="00D26D6A" w:rsidP="00D26D6A">
      <w:pPr>
        <w:pStyle w:val="ConsPlusNonformat"/>
        <w:jc w:val="center"/>
        <w:rPr>
          <w:rFonts w:ascii="Arial" w:hAnsi="Arial" w:cs="Arial"/>
        </w:rPr>
      </w:pPr>
      <w:r w:rsidRPr="00F91553">
        <w:rPr>
          <w:rFonts w:ascii="Arial" w:hAnsi="Arial" w:cs="Arial"/>
        </w:rPr>
        <w:t xml:space="preserve">об изменении лимитов бюджетных обязательств местного бюджета </w:t>
      </w:r>
    </w:p>
    <w:p w:rsidR="00D26D6A" w:rsidRPr="00F91553" w:rsidRDefault="00D26D6A" w:rsidP="00D26D6A">
      <w:pPr>
        <w:pStyle w:val="ConsPlusNonformat"/>
        <w:jc w:val="center"/>
        <w:rPr>
          <w:rFonts w:ascii="Arial" w:hAnsi="Arial" w:cs="Arial"/>
        </w:rPr>
      </w:pPr>
      <w:r w:rsidRPr="00F91553">
        <w:rPr>
          <w:rFonts w:ascii="Arial" w:hAnsi="Arial" w:cs="Arial"/>
        </w:rPr>
        <w:t>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 xml:space="preserve"> плановый период 20___ и 20___ годов</w:t>
      </w:r>
    </w:p>
    <w:p w:rsidR="00D26D6A" w:rsidRPr="00F91553" w:rsidRDefault="00D26D6A" w:rsidP="00D26D6A">
      <w:pPr>
        <w:pStyle w:val="ConsPlusNonformat"/>
        <w:jc w:val="both"/>
        <w:rPr>
          <w:rFonts w:ascii="Arial" w:hAnsi="Arial" w:cs="Arial"/>
        </w:rPr>
      </w:pPr>
      <w:r w:rsidRPr="00F91553">
        <w:rPr>
          <w:rFonts w:ascii="Arial" w:hAnsi="Arial" w:cs="Arial"/>
        </w:rPr>
        <w:t xml:space="preserve">                      от ___ __________ 20___ года</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(главный распорядитель (распорядитель) средств местного бюджета)</w:t>
      </w:r>
    </w:p>
    <w:p w:rsidR="00D26D6A" w:rsidRPr="00F91553" w:rsidRDefault="00D26D6A" w:rsidP="00D26D6A">
      <w:pPr>
        <w:pStyle w:val="ConsPlusNonformat"/>
        <w:jc w:val="both"/>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(получатель средств местного бюджета)</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Основание ______________________________________________________</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Единица измерения: руб.                          по </w:t>
      </w:r>
      <w:hyperlink r:id="rId4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rmal"/>
        <w:ind w:firstLine="540"/>
        <w:jc w:val="both"/>
        <w:rPr>
          <w:rFonts w:cs="Arial"/>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D26D6A" w:rsidRPr="00F91553" w:rsidTr="00F91553">
        <w:tc>
          <w:tcPr>
            <w:tcW w:w="1417"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Сумма</w:t>
            </w:r>
          </w:p>
        </w:tc>
      </w:tr>
      <w:tr w:rsidR="00D26D6A" w:rsidRPr="00F91553" w:rsidTr="00F91553">
        <w:tc>
          <w:tcPr>
            <w:tcW w:w="1417"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1</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3</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4</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5</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6</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7</w:t>
            </w:r>
          </w:p>
        </w:tc>
      </w:tr>
      <w:tr w:rsidR="00D26D6A" w:rsidRPr="00F91553" w:rsidTr="00F91553">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6801" w:type="dxa"/>
            <w:gridSpan w:val="5"/>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r w:rsidRPr="00F91553">
              <w:rPr>
                <w:rFonts w:cs="Arial"/>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both"/>
        <w:rPr>
          <w:rFonts w:ascii="Arial" w:hAnsi="Arial" w:cs="Arial"/>
        </w:rPr>
      </w:pPr>
      <w:r w:rsidRPr="00F91553">
        <w:rPr>
          <w:rFonts w:ascii="Arial" w:hAnsi="Arial" w:cs="Arial"/>
        </w:rPr>
        <w:t>Руководитель финансового органа (уполномоченное лицо)                    _________ 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(подпись)        (расшифровка подписи)</w:t>
      </w: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rPr>
          <w:rFonts w:ascii="Arial" w:hAnsi="Arial" w:cs="Arial"/>
        </w:rPr>
      </w:pPr>
      <w:r w:rsidRPr="00F91553">
        <w:rPr>
          <w:rFonts w:ascii="Arial" w:hAnsi="Arial" w:cs="Arial"/>
        </w:rPr>
        <w:br w:type="page"/>
      </w:r>
    </w:p>
    <w:p w:rsidR="00D26D6A" w:rsidRPr="00F91553" w:rsidRDefault="00D26D6A" w:rsidP="00D26D6A">
      <w:pPr>
        <w:pStyle w:val="ConsPlusNormal"/>
        <w:jc w:val="right"/>
        <w:outlineLvl w:val="1"/>
        <w:rPr>
          <w:rFonts w:cs="Arial"/>
        </w:rPr>
      </w:pPr>
      <w:r w:rsidRPr="00F91553">
        <w:rPr>
          <w:rFonts w:cs="Arial"/>
        </w:rPr>
        <w:lastRenderedPageBreak/>
        <w:t>Приложение № 25</w:t>
      </w:r>
    </w:p>
    <w:p w:rsidR="00D26D6A" w:rsidRPr="00F91553" w:rsidRDefault="00D26D6A" w:rsidP="00D26D6A">
      <w:pPr>
        <w:pStyle w:val="ConsPlusNormal"/>
        <w:jc w:val="right"/>
        <w:outlineLvl w:val="1"/>
        <w:rPr>
          <w:rFonts w:cs="Arial"/>
        </w:rPr>
      </w:pPr>
    </w:p>
    <w:tbl>
      <w:tblPr>
        <w:tblW w:w="10207" w:type="dxa"/>
        <w:jc w:val="center"/>
        <w:tblLayout w:type="fixed"/>
        <w:tblCellMar>
          <w:top w:w="113" w:type="dxa"/>
          <w:left w:w="113" w:type="dxa"/>
          <w:bottom w:w="113" w:type="dxa"/>
          <w:right w:w="113" w:type="dxa"/>
        </w:tblCellMar>
        <w:tblLook w:val="0000"/>
      </w:tblPr>
      <w:tblGrid>
        <w:gridCol w:w="10207"/>
      </w:tblGrid>
      <w:tr w:rsidR="00D26D6A" w:rsidRPr="00F91553" w:rsidTr="00F91553">
        <w:trPr>
          <w:jc w:val="center"/>
        </w:trPr>
        <w:tc>
          <w:tcPr>
            <w:tcW w:w="10207" w:type="dxa"/>
          </w:tcPr>
          <w:p w:rsidR="00D26D6A" w:rsidRPr="00F91553" w:rsidRDefault="00D26D6A" w:rsidP="00F91553">
            <w:pPr>
              <w:pStyle w:val="ConsPlusNormal"/>
              <w:jc w:val="right"/>
              <w:rPr>
                <w:rFonts w:cs="Arial"/>
              </w:rPr>
            </w:pPr>
          </w:p>
        </w:tc>
      </w:tr>
    </w:tbl>
    <w:p w:rsidR="00D26D6A" w:rsidRPr="00F91553" w:rsidRDefault="00D26D6A" w:rsidP="00D26D6A">
      <w:pPr>
        <w:pStyle w:val="ConsPlusNormal"/>
        <w:jc w:val="right"/>
        <w:outlineLvl w:val="1"/>
        <w:rPr>
          <w:rFonts w:cs="Arial"/>
        </w:rPr>
      </w:pPr>
    </w:p>
    <w:p w:rsidR="00D26D6A" w:rsidRPr="00F91553" w:rsidRDefault="00D26D6A" w:rsidP="00D26D6A">
      <w:pPr>
        <w:pStyle w:val="ConsPlusNormal"/>
        <w:ind w:firstLine="540"/>
        <w:jc w:val="both"/>
        <w:rPr>
          <w:rFonts w:cs="Arial"/>
        </w:rPr>
      </w:pPr>
    </w:p>
    <w:p w:rsidR="00D26D6A" w:rsidRPr="00F91553" w:rsidRDefault="00D26D6A" w:rsidP="00D26D6A">
      <w:pPr>
        <w:pStyle w:val="ConsPlusNormal"/>
        <w:jc w:val="right"/>
        <w:rPr>
          <w:rFonts w:cs="Arial"/>
        </w:rPr>
      </w:pPr>
      <w:r w:rsidRPr="00F91553">
        <w:rPr>
          <w:rFonts w:cs="Arial"/>
        </w:rPr>
        <w:t>Форма</w:t>
      </w:r>
    </w:p>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center"/>
        <w:rPr>
          <w:rFonts w:ascii="Arial" w:hAnsi="Arial" w:cs="Arial"/>
        </w:rPr>
      </w:pPr>
      <w:bookmarkStart w:id="124" w:name="Par3348"/>
      <w:bookmarkEnd w:id="124"/>
      <w:r w:rsidRPr="00F91553">
        <w:rPr>
          <w:rFonts w:ascii="Arial" w:hAnsi="Arial" w:cs="Arial"/>
        </w:rPr>
        <w:t>УВЕДОМЛЕНИЕ N</w:t>
      </w:r>
    </w:p>
    <w:p w:rsidR="00D26D6A" w:rsidRPr="00F91553" w:rsidRDefault="00D26D6A" w:rsidP="00D26D6A">
      <w:pPr>
        <w:pStyle w:val="ConsPlusNonformat"/>
        <w:jc w:val="center"/>
        <w:rPr>
          <w:rFonts w:ascii="Arial" w:hAnsi="Arial" w:cs="Arial"/>
        </w:rPr>
      </w:pPr>
      <w:r w:rsidRPr="00F91553">
        <w:rPr>
          <w:rFonts w:ascii="Arial" w:hAnsi="Arial" w:cs="Arial"/>
        </w:rPr>
        <w:t>об изменении бюджетных ассигнований по межбюджетным трансфертам</w:t>
      </w:r>
    </w:p>
    <w:p w:rsidR="00D26D6A" w:rsidRPr="00F91553" w:rsidRDefault="00D26D6A" w:rsidP="00D26D6A">
      <w:pPr>
        <w:pStyle w:val="ConsPlusNonformat"/>
        <w:jc w:val="center"/>
        <w:rPr>
          <w:rFonts w:ascii="Arial" w:hAnsi="Arial" w:cs="Arial"/>
        </w:rPr>
      </w:pPr>
      <w:r w:rsidRPr="00F91553">
        <w:rPr>
          <w:rFonts w:ascii="Arial" w:hAnsi="Arial" w:cs="Arial"/>
        </w:rPr>
        <w:t>местного бюджета Новоичинского сельсовета Куйбышевского района Новосибирской области</w:t>
      </w:r>
    </w:p>
    <w:p w:rsidR="00D26D6A" w:rsidRPr="00F91553" w:rsidRDefault="00D26D6A" w:rsidP="00D26D6A">
      <w:pPr>
        <w:pStyle w:val="ConsPlusNonformat"/>
        <w:jc w:val="center"/>
        <w:rPr>
          <w:rFonts w:ascii="Arial" w:hAnsi="Arial" w:cs="Arial"/>
        </w:rPr>
      </w:pPr>
      <w:r w:rsidRPr="00F91553">
        <w:rPr>
          <w:rFonts w:ascii="Arial" w:hAnsi="Arial" w:cs="Arial"/>
        </w:rPr>
        <w:t>на плановый период 20___ и 20___ годов</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от ___ __________ 20___ года</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(главный распорядитель (распорядитель) средств местного бюджета)</w:t>
      </w:r>
    </w:p>
    <w:p w:rsidR="00D26D6A" w:rsidRPr="00F91553" w:rsidRDefault="00D26D6A" w:rsidP="00D26D6A">
      <w:pPr>
        <w:pStyle w:val="ConsPlusNonformat"/>
        <w:jc w:val="both"/>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(получатель средств местного бюджета)</w:t>
      </w:r>
    </w:p>
    <w:p w:rsidR="00D26D6A" w:rsidRPr="00F91553" w:rsidRDefault="00D26D6A" w:rsidP="00D26D6A">
      <w:pPr>
        <w:pStyle w:val="ConsPlusNonformat"/>
        <w:jc w:val="both"/>
        <w:rPr>
          <w:rFonts w:ascii="Arial" w:hAnsi="Arial" w:cs="Arial"/>
        </w:rPr>
      </w:pPr>
      <w:r w:rsidRPr="00F91553">
        <w:rPr>
          <w:rFonts w:ascii="Arial" w:hAnsi="Arial" w:cs="Arial"/>
        </w:rPr>
        <w:t>___________________________________________________________________________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(наименование органа местного самоуправления)</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Основание ______________________________________________________</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nformat"/>
        <w:jc w:val="both"/>
        <w:rPr>
          <w:rFonts w:ascii="Arial" w:hAnsi="Arial" w:cs="Arial"/>
        </w:rPr>
      </w:pPr>
      <w:r w:rsidRPr="00F91553">
        <w:rPr>
          <w:rFonts w:ascii="Arial" w:hAnsi="Arial" w:cs="Arial"/>
        </w:rPr>
        <w:t xml:space="preserve">Единица измерения: руб.                          по </w:t>
      </w:r>
      <w:hyperlink r:id="rId4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F91553">
          <w:rPr>
            <w:rFonts w:ascii="Arial" w:hAnsi="Arial" w:cs="Arial"/>
            <w:color w:val="0000FF"/>
          </w:rPr>
          <w:t>ОКЕИ</w:t>
        </w:r>
      </w:hyperlink>
      <w:r w:rsidRPr="00F91553">
        <w:rPr>
          <w:rFonts w:ascii="Arial" w:hAnsi="Arial" w:cs="Arial"/>
        </w:rPr>
        <w:t xml:space="preserve"> │   384   │</w:t>
      </w:r>
    </w:p>
    <w:p w:rsidR="00D26D6A" w:rsidRPr="00F91553" w:rsidRDefault="00D26D6A" w:rsidP="00D26D6A">
      <w:pPr>
        <w:pStyle w:val="ConsPlusNonformat"/>
        <w:jc w:val="both"/>
        <w:rPr>
          <w:rFonts w:ascii="Arial" w:hAnsi="Arial" w:cs="Arial"/>
        </w:rPr>
      </w:pPr>
      <w:r w:rsidRPr="00F91553">
        <w:rPr>
          <w:rFonts w:ascii="Arial" w:hAnsi="Arial" w:cs="Arial"/>
        </w:rPr>
        <w:t xml:space="preserve">                                                                └─────────┘</w:t>
      </w:r>
    </w:p>
    <w:p w:rsidR="00D26D6A" w:rsidRPr="00F91553" w:rsidRDefault="00D26D6A" w:rsidP="00D26D6A">
      <w:pPr>
        <w:pStyle w:val="ConsPlusNormal"/>
        <w:ind w:firstLine="540"/>
        <w:jc w:val="both"/>
        <w:rPr>
          <w:rFonts w:cs="Arial"/>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D26D6A" w:rsidRPr="00F91553" w:rsidTr="00F91553">
        <w:tc>
          <w:tcPr>
            <w:tcW w:w="1417" w:type="dxa"/>
            <w:vMerge w:val="restart"/>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Сумма</w:t>
            </w:r>
          </w:p>
        </w:tc>
      </w:tr>
      <w:tr w:rsidR="00D26D6A" w:rsidRPr="00F91553" w:rsidTr="00F91553">
        <w:tc>
          <w:tcPr>
            <w:tcW w:w="1417" w:type="dxa"/>
            <w:vMerge/>
            <w:tcBorders>
              <w:top w:val="single" w:sz="4" w:space="0" w:color="auto"/>
              <w:left w:val="single" w:sz="4" w:space="0" w:color="auto"/>
              <w:bottom w:val="single" w:sz="4" w:space="0" w:color="auto"/>
              <w:right w:val="single" w:sz="4" w:space="0" w:color="auto"/>
            </w:tcBorders>
          </w:tcPr>
          <w:p w:rsidR="00D26D6A" w:rsidRPr="00F91553" w:rsidRDefault="00D26D6A" w:rsidP="00F91553">
            <w:pPr>
              <w:pStyle w:val="ConsPlusNormal"/>
              <w:ind w:firstLine="540"/>
              <w:jc w:val="both"/>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20___ год</w:t>
            </w:r>
          </w:p>
        </w:tc>
      </w:tr>
      <w:tr w:rsidR="00D26D6A" w:rsidRPr="00F91553" w:rsidTr="00F91553">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1</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2</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3</w:t>
            </w: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4</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5</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6</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jc w:val="center"/>
              <w:rPr>
                <w:rFonts w:cs="Arial"/>
              </w:rPr>
            </w:pPr>
            <w:r w:rsidRPr="00F91553">
              <w:rPr>
                <w:rFonts w:cs="Arial"/>
              </w:rPr>
              <w:t>7</w:t>
            </w:r>
          </w:p>
        </w:tc>
      </w:tr>
      <w:tr w:rsidR="00D26D6A" w:rsidRPr="00F91553" w:rsidTr="00F91553">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r w:rsidR="00D26D6A" w:rsidRPr="00F91553" w:rsidTr="00F91553">
        <w:tc>
          <w:tcPr>
            <w:tcW w:w="6801" w:type="dxa"/>
            <w:gridSpan w:val="5"/>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r w:rsidRPr="00F91553">
              <w:rPr>
                <w:rFonts w:cs="Arial"/>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c>
          <w:tcPr>
            <w:tcW w:w="1133" w:type="dxa"/>
            <w:tcBorders>
              <w:top w:val="single" w:sz="4" w:space="0" w:color="auto"/>
              <w:left w:val="single" w:sz="4" w:space="0" w:color="auto"/>
              <w:bottom w:val="single" w:sz="4" w:space="0" w:color="auto"/>
              <w:right w:val="single" w:sz="4" w:space="0" w:color="auto"/>
            </w:tcBorders>
            <w:vAlign w:val="center"/>
          </w:tcPr>
          <w:p w:rsidR="00D26D6A" w:rsidRPr="00F91553" w:rsidRDefault="00D26D6A" w:rsidP="00F91553">
            <w:pPr>
              <w:pStyle w:val="ConsPlusNormal"/>
              <w:rPr>
                <w:rFonts w:cs="Arial"/>
              </w:rPr>
            </w:pPr>
          </w:p>
        </w:tc>
      </w:tr>
    </w:tbl>
    <w:p w:rsidR="00D26D6A" w:rsidRPr="00F91553" w:rsidRDefault="00D26D6A" w:rsidP="00D26D6A">
      <w:pPr>
        <w:pStyle w:val="ConsPlusNormal"/>
        <w:ind w:firstLine="540"/>
        <w:jc w:val="both"/>
        <w:rPr>
          <w:rFonts w:cs="Arial"/>
        </w:rPr>
      </w:pPr>
    </w:p>
    <w:p w:rsidR="00D26D6A" w:rsidRPr="00F91553" w:rsidRDefault="00D26D6A" w:rsidP="00D26D6A">
      <w:pPr>
        <w:pStyle w:val="ConsPlusNonformat"/>
        <w:jc w:val="both"/>
        <w:rPr>
          <w:rFonts w:ascii="Arial" w:hAnsi="Arial" w:cs="Arial"/>
        </w:rPr>
      </w:pPr>
      <w:r w:rsidRPr="00F91553">
        <w:rPr>
          <w:rFonts w:ascii="Arial" w:hAnsi="Arial" w:cs="Arial"/>
        </w:rPr>
        <w:t>Руководитель финансового органа (уполномоченное лицо)                    _________ 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(подпись)        (расшифровка подписи)</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r w:rsidRPr="00F91553">
        <w:rPr>
          <w:rFonts w:ascii="Arial" w:hAnsi="Arial" w:cs="Arial"/>
        </w:rPr>
        <w:t>Исполнитель                          _________ ____________________________</w:t>
      </w:r>
    </w:p>
    <w:p w:rsidR="00D26D6A" w:rsidRPr="00F91553" w:rsidRDefault="00D26D6A" w:rsidP="00D26D6A">
      <w:pPr>
        <w:pStyle w:val="ConsPlusNonformat"/>
        <w:jc w:val="both"/>
        <w:rPr>
          <w:rFonts w:ascii="Arial" w:hAnsi="Arial" w:cs="Arial"/>
        </w:rPr>
      </w:pPr>
      <w:r w:rsidRPr="00F91553">
        <w:rPr>
          <w:rFonts w:ascii="Arial" w:hAnsi="Arial" w:cs="Arial"/>
        </w:rPr>
        <w:t xml:space="preserve">                                                   (подпись)     (расшифровка подписи)</w:t>
      </w:r>
    </w:p>
    <w:p w:rsidR="00D26D6A" w:rsidRPr="00F91553" w:rsidRDefault="00D26D6A" w:rsidP="00D26D6A">
      <w:pPr>
        <w:pStyle w:val="ConsPlusNonformat"/>
        <w:jc w:val="both"/>
        <w:rPr>
          <w:rFonts w:ascii="Arial" w:hAnsi="Arial" w:cs="Arial"/>
        </w:rPr>
      </w:pPr>
    </w:p>
    <w:p w:rsidR="00D26D6A" w:rsidRPr="00F91553" w:rsidRDefault="00D26D6A" w:rsidP="00D26D6A">
      <w:pPr>
        <w:pStyle w:val="ConsPlusNonformat"/>
        <w:jc w:val="both"/>
        <w:rPr>
          <w:rFonts w:ascii="Arial" w:hAnsi="Arial" w:cs="Arial"/>
        </w:rPr>
      </w:pPr>
    </w:p>
    <w:p w:rsidR="00D26D6A" w:rsidRPr="00F91553" w:rsidRDefault="00D26D6A" w:rsidP="00D26D6A">
      <w:pPr>
        <w:pStyle w:val="a8"/>
        <w:tabs>
          <w:tab w:val="left" w:pos="0"/>
        </w:tabs>
        <w:ind w:left="0" w:right="-56"/>
        <w:jc w:val="both"/>
        <w:rPr>
          <w:rFonts w:ascii="Arial" w:hAnsi="Arial" w:cs="Arial"/>
          <w:sz w:val="20"/>
          <w:szCs w:val="20"/>
        </w:rPr>
      </w:pPr>
    </w:p>
    <w:p w:rsidR="00D26D6A" w:rsidRPr="00F91553" w:rsidRDefault="00D26D6A" w:rsidP="00D26D6A">
      <w:pPr>
        <w:pStyle w:val="a8"/>
        <w:tabs>
          <w:tab w:val="left" w:pos="0"/>
        </w:tabs>
        <w:ind w:left="0" w:right="-56"/>
        <w:jc w:val="both"/>
        <w:rPr>
          <w:rFonts w:ascii="Arial" w:hAnsi="Arial" w:cs="Arial"/>
          <w:sz w:val="20"/>
          <w:szCs w:val="20"/>
        </w:rPr>
      </w:pPr>
    </w:p>
    <w:p w:rsidR="00D26D6A" w:rsidRPr="00F91553" w:rsidRDefault="00D26D6A" w:rsidP="00D26D6A">
      <w:pPr>
        <w:pStyle w:val="a8"/>
        <w:tabs>
          <w:tab w:val="left" w:pos="0"/>
        </w:tabs>
        <w:ind w:left="0" w:right="-56"/>
        <w:jc w:val="both"/>
        <w:rPr>
          <w:rFonts w:ascii="Arial" w:hAnsi="Arial" w:cs="Arial"/>
          <w:sz w:val="20"/>
          <w:szCs w:val="20"/>
        </w:rPr>
      </w:pPr>
    </w:p>
    <w:p w:rsidR="00277E89" w:rsidRPr="00F91553" w:rsidRDefault="00277E89" w:rsidP="00F91553">
      <w:pPr>
        <w:pStyle w:val="a8"/>
        <w:tabs>
          <w:tab w:val="left" w:pos="0"/>
        </w:tabs>
        <w:ind w:left="0" w:right="-56"/>
        <w:jc w:val="both"/>
        <w:rPr>
          <w:rFonts w:ascii="Arial" w:hAnsi="Arial" w:cs="Arial"/>
          <w:sz w:val="20"/>
          <w:szCs w:val="20"/>
          <w:lang w:val="en-US"/>
        </w:rPr>
      </w:pPr>
      <w:bookmarkStart w:id="125" w:name="_GoBack"/>
      <w:bookmarkEnd w:id="125"/>
    </w:p>
    <w:sectPr w:rsidR="00277E89" w:rsidRPr="00F91553" w:rsidSect="0032213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135D" w:rsidRDefault="00FA135D" w:rsidP="0032213E">
      <w:r>
        <w:separator/>
      </w:r>
    </w:p>
  </w:endnote>
  <w:endnote w:type="continuationSeparator" w:id="0">
    <w:p w:rsidR="00FA135D" w:rsidRDefault="00FA135D" w:rsidP="003221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553" w:rsidRDefault="00F91553">
    <w:pPr>
      <w:pStyle w:val="ab"/>
      <w:rPr>
        <w:rFonts w:cs="Times New Roman"/>
      </w:rPr>
    </w:pPr>
  </w:p>
  <w:p w:rsidR="00F91553" w:rsidRDefault="00F91553">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135D" w:rsidRDefault="00FA135D" w:rsidP="0032213E">
      <w:r>
        <w:separator/>
      </w:r>
    </w:p>
  </w:footnote>
  <w:footnote w:type="continuationSeparator" w:id="0">
    <w:p w:rsidR="00FA135D" w:rsidRDefault="00FA135D" w:rsidP="003221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553" w:rsidRPr="00DE371E" w:rsidRDefault="00F91553" w:rsidP="00F91553">
    <w:pPr>
      <w:pStyle w:val="a9"/>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003"/>
    <w:multiLevelType w:val="multilevel"/>
    <w:tmpl w:val="00000003"/>
    <w:name w:val="WW8Num3"/>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multilevel"/>
    <w:tmpl w:val="00000004"/>
    <w:name w:val="WW8Num4"/>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0A"/>
    <w:multiLevelType w:val="multilevel"/>
    <w:tmpl w:val="0000000A"/>
    <w:name w:val="WW8Num10"/>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0B"/>
    <w:multiLevelType w:val="multilevel"/>
    <w:tmpl w:val="0000000B"/>
    <w:name w:val="WW8Num11"/>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53470007"/>
    <w:multiLevelType w:val="hybridMultilevel"/>
    <w:tmpl w:val="5704D028"/>
    <w:lvl w:ilvl="0" w:tplc="51FEE442">
      <w:start w:val="1"/>
      <w:numFmt w:val="decimal"/>
      <w:lvlText w:val="%1)"/>
      <w:lvlJc w:val="left"/>
      <w:pPr>
        <w:ind w:left="1286" w:hanging="435"/>
      </w:pPr>
    </w:lvl>
    <w:lvl w:ilvl="1" w:tplc="04190019">
      <w:start w:val="1"/>
      <w:numFmt w:val="lowerLetter"/>
      <w:lvlText w:val="%2."/>
      <w:lvlJc w:val="left"/>
      <w:pPr>
        <w:ind w:left="1643" w:hanging="360"/>
      </w:pPr>
    </w:lvl>
    <w:lvl w:ilvl="2" w:tplc="0419001B">
      <w:start w:val="1"/>
      <w:numFmt w:val="lowerRoman"/>
      <w:lvlText w:val="%3."/>
      <w:lvlJc w:val="right"/>
      <w:pPr>
        <w:ind w:left="2363" w:hanging="180"/>
      </w:pPr>
    </w:lvl>
    <w:lvl w:ilvl="3" w:tplc="0419000F">
      <w:start w:val="1"/>
      <w:numFmt w:val="decimal"/>
      <w:lvlText w:val="%4."/>
      <w:lvlJc w:val="left"/>
      <w:pPr>
        <w:ind w:left="3083" w:hanging="360"/>
      </w:pPr>
    </w:lvl>
    <w:lvl w:ilvl="4" w:tplc="04190019">
      <w:start w:val="1"/>
      <w:numFmt w:val="lowerLetter"/>
      <w:lvlText w:val="%5."/>
      <w:lvlJc w:val="left"/>
      <w:pPr>
        <w:ind w:left="3803" w:hanging="360"/>
      </w:pPr>
    </w:lvl>
    <w:lvl w:ilvl="5" w:tplc="0419001B">
      <w:start w:val="1"/>
      <w:numFmt w:val="lowerRoman"/>
      <w:lvlText w:val="%6."/>
      <w:lvlJc w:val="right"/>
      <w:pPr>
        <w:ind w:left="4523" w:hanging="180"/>
      </w:pPr>
    </w:lvl>
    <w:lvl w:ilvl="6" w:tplc="0419000F">
      <w:start w:val="1"/>
      <w:numFmt w:val="decimal"/>
      <w:lvlText w:val="%7."/>
      <w:lvlJc w:val="left"/>
      <w:pPr>
        <w:ind w:left="5243" w:hanging="360"/>
      </w:pPr>
    </w:lvl>
    <w:lvl w:ilvl="7" w:tplc="04190019">
      <w:start w:val="1"/>
      <w:numFmt w:val="lowerLetter"/>
      <w:lvlText w:val="%8."/>
      <w:lvlJc w:val="left"/>
      <w:pPr>
        <w:ind w:left="5963" w:hanging="360"/>
      </w:pPr>
    </w:lvl>
    <w:lvl w:ilvl="8" w:tplc="0419001B">
      <w:start w:val="1"/>
      <w:numFmt w:val="lowerRoman"/>
      <w:lvlText w:val="%9."/>
      <w:lvlJc w:val="right"/>
      <w:pPr>
        <w:ind w:left="6683" w:hanging="180"/>
      </w:pPr>
    </w:lvl>
  </w:abstractNum>
  <w:abstractNum w:abstractNumId="7">
    <w:nsid w:val="5BA91A5A"/>
    <w:multiLevelType w:val="hybridMultilevel"/>
    <w:tmpl w:val="6DFE02CA"/>
    <w:lvl w:ilvl="0" w:tplc="04190001">
      <w:start w:val="1"/>
      <w:numFmt w:val="bullet"/>
      <w:lvlText w:val=""/>
      <w:lvlJc w:val="left"/>
      <w:pPr>
        <w:tabs>
          <w:tab w:val="num" w:pos="1020"/>
        </w:tabs>
        <w:ind w:left="10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rsids>
    <w:rsidRoot w:val="00241299"/>
    <w:rsid w:val="00241299"/>
    <w:rsid w:val="00277E89"/>
    <w:rsid w:val="0032213E"/>
    <w:rsid w:val="00882A3F"/>
    <w:rsid w:val="009E533C"/>
    <w:rsid w:val="00A24DD4"/>
    <w:rsid w:val="00AC626B"/>
    <w:rsid w:val="00D26D6A"/>
    <w:rsid w:val="00D85BA7"/>
    <w:rsid w:val="00F83020"/>
    <w:rsid w:val="00F91553"/>
    <w:rsid w:val="00FA13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D6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26D6A"/>
    <w:pPr>
      <w:keepNext/>
      <w:tabs>
        <w:tab w:val="left" w:pos="2260"/>
      </w:tabs>
      <w:outlineLvl w:val="0"/>
    </w:pPr>
    <w:rPr>
      <w:b/>
      <w:bCs/>
      <w:sz w:val="32"/>
    </w:rPr>
  </w:style>
  <w:style w:type="paragraph" w:styleId="2">
    <w:name w:val="heading 2"/>
    <w:basedOn w:val="a"/>
    <w:next w:val="a"/>
    <w:link w:val="20"/>
    <w:qFormat/>
    <w:rsid w:val="00D26D6A"/>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26D6A"/>
    <w:rPr>
      <w:rFonts w:ascii="Times New Roman" w:eastAsia="Times New Roman" w:hAnsi="Times New Roman" w:cs="Times New Roman"/>
      <w:b/>
      <w:bCs/>
      <w:sz w:val="32"/>
      <w:szCs w:val="20"/>
      <w:lang w:eastAsia="ru-RU"/>
    </w:rPr>
  </w:style>
  <w:style w:type="character" w:customStyle="1" w:styleId="20">
    <w:name w:val="Заголовок 2 Знак"/>
    <w:basedOn w:val="a0"/>
    <w:link w:val="2"/>
    <w:rsid w:val="00D26D6A"/>
    <w:rPr>
      <w:rFonts w:ascii="Arial" w:eastAsia="Times New Roman" w:hAnsi="Arial" w:cs="Arial"/>
      <w:b/>
      <w:bCs/>
      <w:i/>
      <w:iCs/>
      <w:sz w:val="28"/>
      <w:szCs w:val="28"/>
      <w:lang w:eastAsia="ru-RU"/>
    </w:rPr>
  </w:style>
  <w:style w:type="paragraph" w:customStyle="1" w:styleId="a3">
    <w:name w:val="Знак"/>
    <w:basedOn w:val="a"/>
    <w:rsid w:val="00D26D6A"/>
    <w:pPr>
      <w:spacing w:after="160" w:line="240" w:lineRule="exact"/>
      <w:jc w:val="both"/>
    </w:pPr>
    <w:rPr>
      <w:lang w:eastAsia="zh-CN"/>
    </w:rPr>
  </w:style>
  <w:style w:type="character" w:styleId="a4">
    <w:name w:val="Hyperlink"/>
    <w:semiHidden/>
    <w:rsid w:val="00D26D6A"/>
    <w:rPr>
      <w:color w:val="0000FF"/>
      <w:u w:val="single"/>
    </w:rPr>
  </w:style>
  <w:style w:type="paragraph" w:customStyle="1" w:styleId="ConsPlusNormal">
    <w:name w:val="ConsPlusNormal"/>
    <w:next w:val="a"/>
    <w:rsid w:val="00D26D6A"/>
    <w:pPr>
      <w:widowControl w:val="0"/>
      <w:suppressAutoHyphens/>
      <w:spacing w:after="0" w:line="240" w:lineRule="auto"/>
      <w:ind w:firstLine="720"/>
    </w:pPr>
    <w:rPr>
      <w:rFonts w:ascii="Arial" w:eastAsia="Arial" w:hAnsi="Arial" w:cs="Times New Roman"/>
      <w:sz w:val="20"/>
      <w:szCs w:val="20"/>
      <w:lang w:eastAsia="ja-JP"/>
    </w:rPr>
  </w:style>
  <w:style w:type="paragraph" w:customStyle="1" w:styleId="FR2">
    <w:name w:val="FR2"/>
    <w:rsid w:val="00D26D6A"/>
    <w:pPr>
      <w:widowControl w:val="0"/>
      <w:autoSpaceDE w:val="0"/>
      <w:autoSpaceDN w:val="0"/>
      <w:adjustRightInd w:val="0"/>
      <w:spacing w:after="0" w:line="240" w:lineRule="auto"/>
      <w:ind w:left="120"/>
    </w:pPr>
    <w:rPr>
      <w:rFonts w:ascii="Arial" w:eastAsia="Times New Roman" w:hAnsi="Arial" w:cs="Arial"/>
      <w:sz w:val="16"/>
      <w:szCs w:val="16"/>
      <w:lang w:eastAsia="ru-RU"/>
    </w:rPr>
  </w:style>
  <w:style w:type="paragraph" w:styleId="a5">
    <w:name w:val="No Spacing"/>
    <w:qFormat/>
    <w:rsid w:val="00D26D6A"/>
    <w:pPr>
      <w:spacing w:after="0" w:line="240" w:lineRule="auto"/>
    </w:pPr>
    <w:rPr>
      <w:rFonts w:ascii="Calibri" w:eastAsia="Times New Roman" w:hAnsi="Calibri" w:cs="Times New Roman"/>
      <w:lang w:eastAsia="ru-RU"/>
    </w:rPr>
  </w:style>
  <w:style w:type="paragraph" w:styleId="a6">
    <w:name w:val="List Paragraph"/>
    <w:basedOn w:val="a"/>
    <w:qFormat/>
    <w:rsid w:val="00D26D6A"/>
    <w:pPr>
      <w:suppressAutoHyphens/>
      <w:spacing w:after="200" w:line="276" w:lineRule="auto"/>
      <w:ind w:left="720"/>
      <w:jc w:val="both"/>
    </w:pPr>
    <w:rPr>
      <w:rFonts w:ascii="Calibri" w:eastAsia="Calibri" w:hAnsi="Calibri"/>
      <w:kern w:val="2"/>
      <w:sz w:val="22"/>
      <w:szCs w:val="22"/>
      <w:lang w:eastAsia="ar-SA"/>
    </w:rPr>
  </w:style>
  <w:style w:type="paragraph" w:customStyle="1" w:styleId="a7">
    <w:name w:val="Прижатый влево"/>
    <w:basedOn w:val="a"/>
    <w:next w:val="a"/>
    <w:rsid w:val="00D26D6A"/>
    <w:pPr>
      <w:widowControl w:val="0"/>
      <w:autoSpaceDE w:val="0"/>
      <w:autoSpaceDN w:val="0"/>
      <w:adjustRightInd w:val="0"/>
    </w:pPr>
    <w:rPr>
      <w:rFonts w:ascii="Arial" w:hAnsi="Arial" w:cs="Arial"/>
      <w:sz w:val="24"/>
      <w:szCs w:val="24"/>
    </w:rPr>
  </w:style>
  <w:style w:type="paragraph" w:customStyle="1" w:styleId="Style5">
    <w:name w:val="Style5"/>
    <w:basedOn w:val="a"/>
    <w:rsid w:val="00D26D6A"/>
    <w:pPr>
      <w:widowControl w:val="0"/>
      <w:autoSpaceDE w:val="0"/>
      <w:autoSpaceDN w:val="0"/>
      <w:adjustRightInd w:val="0"/>
      <w:spacing w:line="322" w:lineRule="exact"/>
      <w:jc w:val="center"/>
    </w:pPr>
    <w:rPr>
      <w:sz w:val="24"/>
      <w:szCs w:val="24"/>
    </w:rPr>
  </w:style>
  <w:style w:type="paragraph" w:customStyle="1" w:styleId="Style7">
    <w:name w:val="Style7"/>
    <w:basedOn w:val="a"/>
    <w:rsid w:val="00D26D6A"/>
    <w:pPr>
      <w:widowControl w:val="0"/>
      <w:autoSpaceDE w:val="0"/>
      <w:autoSpaceDN w:val="0"/>
      <w:adjustRightInd w:val="0"/>
      <w:spacing w:line="324" w:lineRule="exact"/>
      <w:ind w:firstLine="691"/>
    </w:pPr>
    <w:rPr>
      <w:sz w:val="24"/>
      <w:szCs w:val="24"/>
    </w:rPr>
  </w:style>
  <w:style w:type="paragraph" w:customStyle="1" w:styleId="Style8">
    <w:name w:val="Style8"/>
    <w:basedOn w:val="a"/>
    <w:rsid w:val="00D26D6A"/>
    <w:pPr>
      <w:widowControl w:val="0"/>
      <w:autoSpaceDE w:val="0"/>
      <w:autoSpaceDN w:val="0"/>
      <w:adjustRightInd w:val="0"/>
      <w:spacing w:line="326" w:lineRule="exact"/>
      <w:ind w:firstLine="413"/>
      <w:jc w:val="both"/>
    </w:pPr>
    <w:rPr>
      <w:sz w:val="24"/>
      <w:szCs w:val="24"/>
    </w:rPr>
  </w:style>
  <w:style w:type="paragraph" w:customStyle="1" w:styleId="Style10">
    <w:name w:val="Style10"/>
    <w:basedOn w:val="a"/>
    <w:rsid w:val="00D26D6A"/>
    <w:pPr>
      <w:widowControl w:val="0"/>
      <w:autoSpaceDE w:val="0"/>
      <w:autoSpaceDN w:val="0"/>
      <w:adjustRightInd w:val="0"/>
    </w:pPr>
    <w:rPr>
      <w:sz w:val="24"/>
      <w:szCs w:val="24"/>
    </w:rPr>
  </w:style>
  <w:style w:type="paragraph" w:customStyle="1" w:styleId="a8">
    <w:name w:val="О чем"/>
    <w:basedOn w:val="a"/>
    <w:rsid w:val="00D26D6A"/>
    <w:pPr>
      <w:ind w:left="709"/>
    </w:pPr>
    <w:rPr>
      <w:rFonts w:ascii="Courier New" w:hAnsi="Courier New" w:cs="Courier New"/>
      <w:sz w:val="28"/>
      <w:szCs w:val="28"/>
    </w:rPr>
  </w:style>
  <w:style w:type="paragraph" w:customStyle="1" w:styleId="ConsTitle">
    <w:name w:val="ConsTitle"/>
    <w:rsid w:val="00D26D6A"/>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42">
    <w:name w:val="Font Style42"/>
    <w:basedOn w:val="a0"/>
    <w:rsid w:val="00D26D6A"/>
    <w:rPr>
      <w:rFonts w:ascii="Times New Roman" w:hAnsi="Times New Roman" w:cs="Times New Roman" w:hint="default"/>
      <w:b/>
      <w:bCs/>
      <w:sz w:val="26"/>
      <w:szCs w:val="26"/>
    </w:rPr>
  </w:style>
  <w:style w:type="character" w:customStyle="1" w:styleId="FontStyle44">
    <w:name w:val="Font Style44"/>
    <w:basedOn w:val="a0"/>
    <w:rsid w:val="00D26D6A"/>
    <w:rPr>
      <w:rFonts w:ascii="Times New Roman" w:hAnsi="Times New Roman" w:cs="Times New Roman" w:hint="default"/>
      <w:sz w:val="26"/>
      <w:szCs w:val="26"/>
    </w:rPr>
  </w:style>
  <w:style w:type="paragraph" w:customStyle="1" w:styleId="ConsPlusTitle">
    <w:name w:val="ConsPlusTitle"/>
    <w:rsid w:val="00D26D6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header"/>
    <w:basedOn w:val="a"/>
    <w:link w:val="aa"/>
    <w:rsid w:val="00D26D6A"/>
    <w:pPr>
      <w:tabs>
        <w:tab w:val="center" w:pos="4677"/>
        <w:tab w:val="right" w:pos="9355"/>
      </w:tabs>
    </w:pPr>
    <w:rPr>
      <w:rFonts w:ascii="Calibri" w:hAnsi="Calibri" w:cs="Calibri"/>
      <w:sz w:val="22"/>
      <w:szCs w:val="22"/>
    </w:rPr>
  </w:style>
  <w:style w:type="character" w:customStyle="1" w:styleId="aa">
    <w:name w:val="Верхний колонтитул Знак"/>
    <w:basedOn w:val="a0"/>
    <w:link w:val="a9"/>
    <w:rsid w:val="00D26D6A"/>
    <w:rPr>
      <w:rFonts w:ascii="Calibri" w:eastAsia="Times New Roman" w:hAnsi="Calibri" w:cs="Calibri"/>
      <w:lang w:eastAsia="ru-RU"/>
    </w:rPr>
  </w:style>
  <w:style w:type="paragraph" w:styleId="ab">
    <w:name w:val="footer"/>
    <w:basedOn w:val="a"/>
    <w:link w:val="ac"/>
    <w:rsid w:val="00D26D6A"/>
    <w:pPr>
      <w:tabs>
        <w:tab w:val="center" w:pos="4677"/>
        <w:tab w:val="right" w:pos="9355"/>
      </w:tabs>
    </w:pPr>
    <w:rPr>
      <w:rFonts w:ascii="Calibri" w:hAnsi="Calibri" w:cs="Calibri"/>
      <w:sz w:val="22"/>
      <w:szCs w:val="22"/>
    </w:rPr>
  </w:style>
  <w:style w:type="character" w:customStyle="1" w:styleId="ac">
    <w:name w:val="Нижний колонтитул Знак"/>
    <w:basedOn w:val="a0"/>
    <w:link w:val="ab"/>
    <w:rsid w:val="00D26D6A"/>
    <w:rPr>
      <w:rFonts w:ascii="Calibri" w:eastAsia="Times New Roman" w:hAnsi="Calibri" w:cs="Calibri"/>
      <w:lang w:eastAsia="ru-RU"/>
    </w:rPr>
  </w:style>
  <w:style w:type="paragraph" w:styleId="ad">
    <w:name w:val="Balloon Text"/>
    <w:basedOn w:val="a"/>
    <w:link w:val="ae"/>
    <w:semiHidden/>
    <w:rsid w:val="00D26D6A"/>
    <w:rPr>
      <w:rFonts w:ascii="Segoe UI" w:hAnsi="Segoe UI" w:cs="Segoe UI"/>
      <w:sz w:val="18"/>
      <w:szCs w:val="18"/>
    </w:rPr>
  </w:style>
  <w:style w:type="character" w:customStyle="1" w:styleId="ae">
    <w:name w:val="Текст выноски Знак"/>
    <w:basedOn w:val="a0"/>
    <w:link w:val="ad"/>
    <w:semiHidden/>
    <w:rsid w:val="00D26D6A"/>
    <w:rPr>
      <w:rFonts w:ascii="Segoe UI" w:eastAsia="Times New Roman" w:hAnsi="Segoe UI" w:cs="Segoe UI"/>
      <w:sz w:val="18"/>
      <w:szCs w:val="18"/>
      <w:lang w:eastAsia="ru-RU"/>
    </w:rPr>
  </w:style>
  <w:style w:type="paragraph" w:customStyle="1" w:styleId="ConsPlusNonformat">
    <w:name w:val="ConsPlusNonformat"/>
    <w:rsid w:val="00D26D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26D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
    <w:name w:val="Абзац списка1"/>
    <w:basedOn w:val="a"/>
    <w:rsid w:val="00D26D6A"/>
    <w:pPr>
      <w:spacing w:after="160" w:line="259" w:lineRule="auto"/>
      <w:ind w:left="720"/>
    </w:pPr>
    <w:rPr>
      <w:rFonts w:ascii="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D6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26D6A"/>
    <w:pPr>
      <w:keepNext/>
      <w:tabs>
        <w:tab w:val="left" w:pos="2260"/>
      </w:tabs>
      <w:outlineLvl w:val="0"/>
    </w:pPr>
    <w:rPr>
      <w:b/>
      <w:bCs/>
      <w:sz w:val="32"/>
    </w:rPr>
  </w:style>
  <w:style w:type="paragraph" w:styleId="2">
    <w:name w:val="heading 2"/>
    <w:basedOn w:val="a"/>
    <w:next w:val="a"/>
    <w:link w:val="20"/>
    <w:qFormat/>
    <w:rsid w:val="00D26D6A"/>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D26D6A"/>
    <w:rPr>
      <w:rFonts w:ascii="Times New Roman" w:eastAsia="Times New Roman" w:hAnsi="Times New Roman" w:cs="Times New Roman"/>
      <w:b/>
      <w:bCs/>
      <w:sz w:val="32"/>
      <w:szCs w:val="20"/>
      <w:lang w:eastAsia="ru-RU"/>
    </w:rPr>
  </w:style>
  <w:style w:type="character" w:customStyle="1" w:styleId="20">
    <w:name w:val="Заголовок 2 Знак"/>
    <w:basedOn w:val="a0"/>
    <w:link w:val="2"/>
    <w:rsid w:val="00D26D6A"/>
    <w:rPr>
      <w:rFonts w:ascii="Arial" w:eastAsia="Times New Roman" w:hAnsi="Arial" w:cs="Arial"/>
      <w:b/>
      <w:bCs/>
      <w:i/>
      <w:iCs/>
      <w:sz w:val="28"/>
      <w:szCs w:val="28"/>
      <w:lang w:eastAsia="ru-RU"/>
    </w:rPr>
  </w:style>
  <w:style w:type="paragraph" w:customStyle="1" w:styleId="a3">
    <w:name w:val="Знак"/>
    <w:basedOn w:val="a"/>
    <w:rsid w:val="00D26D6A"/>
    <w:pPr>
      <w:spacing w:after="160" w:line="240" w:lineRule="exact"/>
      <w:jc w:val="both"/>
    </w:pPr>
    <w:rPr>
      <w:lang w:eastAsia="zh-CN"/>
    </w:rPr>
  </w:style>
  <w:style w:type="character" w:styleId="a4">
    <w:name w:val="Hyperlink"/>
    <w:semiHidden/>
    <w:rsid w:val="00D26D6A"/>
    <w:rPr>
      <w:color w:val="0000FF"/>
      <w:u w:val="single"/>
    </w:rPr>
  </w:style>
  <w:style w:type="paragraph" w:customStyle="1" w:styleId="ConsPlusNormal">
    <w:name w:val="ConsPlusNormal"/>
    <w:next w:val="a"/>
    <w:rsid w:val="00D26D6A"/>
    <w:pPr>
      <w:widowControl w:val="0"/>
      <w:suppressAutoHyphens/>
      <w:spacing w:after="0" w:line="240" w:lineRule="auto"/>
      <w:ind w:firstLine="720"/>
    </w:pPr>
    <w:rPr>
      <w:rFonts w:ascii="Arial" w:eastAsia="Arial" w:hAnsi="Arial" w:cs="Times New Roman"/>
      <w:sz w:val="20"/>
      <w:szCs w:val="20"/>
      <w:lang w:eastAsia="ja-JP"/>
    </w:rPr>
  </w:style>
  <w:style w:type="paragraph" w:customStyle="1" w:styleId="FR2">
    <w:name w:val="FR2"/>
    <w:rsid w:val="00D26D6A"/>
    <w:pPr>
      <w:widowControl w:val="0"/>
      <w:autoSpaceDE w:val="0"/>
      <w:autoSpaceDN w:val="0"/>
      <w:adjustRightInd w:val="0"/>
      <w:spacing w:after="0" w:line="240" w:lineRule="auto"/>
      <w:ind w:left="120"/>
    </w:pPr>
    <w:rPr>
      <w:rFonts w:ascii="Arial" w:eastAsia="Times New Roman" w:hAnsi="Arial" w:cs="Arial"/>
      <w:sz w:val="16"/>
      <w:szCs w:val="16"/>
      <w:lang w:eastAsia="ru-RU"/>
    </w:rPr>
  </w:style>
  <w:style w:type="paragraph" w:styleId="a5">
    <w:name w:val="No Spacing"/>
    <w:qFormat/>
    <w:rsid w:val="00D26D6A"/>
    <w:pPr>
      <w:spacing w:after="0" w:line="240" w:lineRule="auto"/>
    </w:pPr>
    <w:rPr>
      <w:rFonts w:ascii="Calibri" w:eastAsia="Times New Roman" w:hAnsi="Calibri" w:cs="Times New Roman"/>
      <w:lang w:eastAsia="ru-RU"/>
    </w:rPr>
  </w:style>
  <w:style w:type="paragraph" w:styleId="a6">
    <w:name w:val="List Paragraph"/>
    <w:basedOn w:val="a"/>
    <w:qFormat/>
    <w:rsid w:val="00D26D6A"/>
    <w:pPr>
      <w:suppressAutoHyphens/>
      <w:spacing w:after="200" w:line="276" w:lineRule="auto"/>
      <w:ind w:left="720"/>
      <w:jc w:val="both"/>
    </w:pPr>
    <w:rPr>
      <w:rFonts w:ascii="Calibri" w:eastAsia="Calibri" w:hAnsi="Calibri"/>
      <w:kern w:val="2"/>
      <w:sz w:val="22"/>
      <w:szCs w:val="22"/>
      <w:lang w:eastAsia="ar-SA"/>
    </w:rPr>
  </w:style>
  <w:style w:type="paragraph" w:customStyle="1" w:styleId="a7">
    <w:name w:val="Прижатый влево"/>
    <w:basedOn w:val="a"/>
    <w:next w:val="a"/>
    <w:rsid w:val="00D26D6A"/>
    <w:pPr>
      <w:widowControl w:val="0"/>
      <w:autoSpaceDE w:val="0"/>
      <w:autoSpaceDN w:val="0"/>
      <w:adjustRightInd w:val="0"/>
    </w:pPr>
    <w:rPr>
      <w:rFonts w:ascii="Arial" w:hAnsi="Arial" w:cs="Arial"/>
      <w:sz w:val="24"/>
      <w:szCs w:val="24"/>
    </w:rPr>
  </w:style>
  <w:style w:type="paragraph" w:customStyle="1" w:styleId="Style5">
    <w:name w:val="Style5"/>
    <w:basedOn w:val="a"/>
    <w:rsid w:val="00D26D6A"/>
    <w:pPr>
      <w:widowControl w:val="0"/>
      <w:autoSpaceDE w:val="0"/>
      <w:autoSpaceDN w:val="0"/>
      <w:adjustRightInd w:val="0"/>
      <w:spacing w:line="322" w:lineRule="exact"/>
      <w:jc w:val="center"/>
    </w:pPr>
    <w:rPr>
      <w:sz w:val="24"/>
      <w:szCs w:val="24"/>
    </w:rPr>
  </w:style>
  <w:style w:type="paragraph" w:customStyle="1" w:styleId="Style7">
    <w:name w:val="Style7"/>
    <w:basedOn w:val="a"/>
    <w:rsid w:val="00D26D6A"/>
    <w:pPr>
      <w:widowControl w:val="0"/>
      <w:autoSpaceDE w:val="0"/>
      <w:autoSpaceDN w:val="0"/>
      <w:adjustRightInd w:val="0"/>
      <w:spacing w:line="324" w:lineRule="exact"/>
      <w:ind w:firstLine="691"/>
    </w:pPr>
    <w:rPr>
      <w:sz w:val="24"/>
      <w:szCs w:val="24"/>
    </w:rPr>
  </w:style>
  <w:style w:type="paragraph" w:customStyle="1" w:styleId="Style8">
    <w:name w:val="Style8"/>
    <w:basedOn w:val="a"/>
    <w:rsid w:val="00D26D6A"/>
    <w:pPr>
      <w:widowControl w:val="0"/>
      <w:autoSpaceDE w:val="0"/>
      <w:autoSpaceDN w:val="0"/>
      <w:adjustRightInd w:val="0"/>
      <w:spacing w:line="326" w:lineRule="exact"/>
      <w:ind w:firstLine="413"/>
      <w:jc w:val="both"/>
    </w:pPr>
    <w:rPr>
      <w:sz w:val="24"/>
      <w:szCs w:val="24"/>
    </w:rPr>
  </w:style>
  <w:style w:type="paragraph" w:customStyle="1" w:styleId="Style10">
    <w:name w:val="Style10"/>
    <w:basedOn w:val="a"/>
    <w:rsid w:val="00D26D6A"/>
    <w:pPr>
      <w:widowControl w:val="0"/>
      <w:autoSpaceDE w:val="0"/>
      <w:autoSpaceDN w:val="0"/>
      <w:adjustRightInd w:val="0"/>
    </w:pPr>
    <w:rPr>
      <w:sz w:val="24"/>
      <w:szCs w:val="24"/>
    </w:rPr>
  </w:style>
  <w:style w:type="paragraph" w:customStyle="1" w:styleId="a8">
    <w:name w:val="О чем"/>
    <w:basedOn w:val="a"/>
    <w:rsid w:val="00D26D6A"/>
    <w:pPr>
      <w:ind w:left="709"/>
    </w:pPr>
    <w:rPr>
      <w:rFonts w:ascii="Courier New" w:hAnsi="Courier New" w:cs="Courier New"/>
      <w:sz w:val="28"/>
      <w:szCs w:val="28"/>
    </w:rPr>
  </w:style>
  <w:style w:type="paragraph" w:customStyle="1" w:styleId="ConsTitle">
    <w:name w:val="ConsTitle"/>
    <w:rsid w:val="00D26D6A"/>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42">
    <w:name w:val="Font Style42"/>
    <w:basedOn w:val="a0"/>
    <w:rsid w:val="00D26D6A"/>
    <w:rPr>
      <w:rFonts w:ascii="Times New Roman" w:hAnsi="Times New Roman" w:cs="Times New Roman" w:hint="default"/>
      <w:b/>
      <w:bCs/>
      <w:sz w:val="26"/>
      <w:szCs w:val="26"/>
    </w:rPr>
  </w:style>
  <w:style w:type="character" w:customStyle="1" w:styleId="FontStyle44">
    <w:name w:val="Font Style44"/>
    <w:basedOn w:val="a0"/>
    <w:rsid w:val="00D26D6A"/>
    <w:rPr>
      <w:rFonts w:ascii="Times New Roman" w:hAnsi="Times New Roman" w:cs="Times New Roman" w:hint="default"/>
      <w:sz w:val="26"/>
      <w:szCs w:val="26"/>
    </w:rPr>
  </w:style>
  <w:style w:type="paragraph" w:customStyle="1" w:styleId="ConsPlusTitle">
    <w:name w:val="ConsPlusTitle"/>
    <w:rsid w:val="00D26D6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header"/>
    <w:basedOn w:val="a"/>
    <w:link w:val="aa"/>
    <w:rsid w:val="00D26D6A"/>
    <w:pPr>
      <w:tabs>
        <w:tab w:val="center" w:pos="4677"/>
        <w:tab w:val="right" w:pos="9355"/>
      </w:tabs>
    </w:pPr>
    <w:rPr>
      <w:rFonts w:ascii="Calibri" w:hAnsi="Calibri" w:cs="Calibri"/>
      <w:sz w:val="22"/>
      <w:szCs w:val="22"/>
    </w:rPr>
  </w:style>
  <w:style w:type="character" w:customStyle="1" w:styleId="aa">
    <w:name w:val="Верхний колонтитул Знак"/>
    <w:basedOn w:val="a0"/>
    <w:link w:val="a9"/>
    <w:rsid w:val="00D26D6A"/>
    <w:rPr>
      <w:rFonts w:ascii="Calibri" w:eastAsia="Times New Roman" w:hAnsi="Calibri" w:cs="Calibri"/>
      <w:lang w:eastAsia="ru-RU"/>
    </w:rPr>
  </w:style>
  <w:style w:type="paragraph" w:styleId="ab">
    <w:name w:val="footer"/>
    <w:basedOn w:val="a"/>
    <w:link w:val="ac"/>
    <w:rsid w:val="00D26D6A"/>
    <w:pPr>
      <w:tabs>
        <w:tab w:val="center" w:pos="4677"/>
        <w:tab w:val="right" w:pos="9355"/>
      </w:tabs>
    </w:pPr>
    <w:rPr>
      <w:rFonts w:ascii="Calibri" w:hAnsi="Calibri" w:cs="Calibri"/>
      <w:sz w:val="22"/>
      <w:szCs w:val="22"/>
    </w:rPr>
  </w:style>
  <w:style w:type="character" w:customStyle="1" w:styleId="ac">
    <w:name w:val="Нижний колонтитул Знак"/>
    <w:basedOn w:val="a0"/>
    <w:link w:val="ab"/>
    <w:rsid w:val="00D26D6A"/>
    <w:rPr>
      <w:rFonts w:ascii="Calibri" w:eastAsia="Times New Roman" w:hAnsi="Calibri" w:cs="Calibri"/>
      <w:lang w:eastAsia="ru-RU"/>
    </w:rPr>
  </w:style>
  <w:style w:type="paragraph" w:styleId="ad">
    <w:name w:val="Balloon Text"/>
    <w:basedOn w:val="a"/>
    <w:link w:val="ae"/>
    <w:semiHidden/>
    <w:rsid w:val="00D26D6A"/>
    <w:rPr>
      <w:rFonts w:ascii="Segoe UI" w:hAnsi="Segoe UI" w:cs="Segoe UI"/>
      <w:sz w:val="18"/>
      <w:szCs w:val="18"/>
    </w:rPr>
  </w:style>
  <w:style w:type="character" w:customStyle="1" w:styleId="ae">
    <w:name w:val="Текст выноски Знак"/>
    <w:basedOn w:val="a0"/>
    <w:link w:val="ad"/>
    <w:semiHidden/>
    <w:rsid w:val="00D26D6A"/>
    <w:rPr>
      <w:rFonts w:ascii="Segoe UI" w:eastAsia="Times New Roman" w:hAnsi="Segoe UI" w:cs="Segoe UI"/>
      <w:sz w:val="18"/>
      <w:szCs w:val="18"/>
      <w:lang w:eastAsia="ru-RU"/>
    </w:rPr>
  </w:style>
  <w:style w:type="paragraph" w:customStyle="1" w:styleId="ConsPlusNonformat">
    <w:name w:val="ConsPlusNonformat"/>
    <w:rsid w:val="00D26D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26D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ListParagraph">
    <w:name w:val="List Paragraph"/>
    <w:basedOn w:val="a"/>
    <w:rsid w:val="00D26D6A"/>
    <w:pPr>
      <w:spacing w:after="160" w:line="259" w:lineRule="auto"/>
      <w:ind w:left="720"/>
    </w:pPr>
    <w:rPr>
      <w:rFonts w:ascii="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3" Type="http://schemas.openxmlformats.org/officeDocument/2006/relationships/hyperlink" Target="file:///C:\Users\User_2\Desktop\&#1041;&#1102;&#1076;&#1078;&#1077;&#1090;&#1085;&#1072;&#1103;%20&#1088;&#1086;&#1089;&#1087;&#1080;&#1089;&#1100;%20&#1086;&#1073;.docx" TargetMode="External"/><Relationship Id="rId18" Type="http://schemas.openxmlformats.org/officeDocument/2006/relationships/hyperlink" Target="consultantplus://offline/ref=71969F7E1D7A251F190A5BD2BAEB966EF3787F73C700AE86F030514B81f6FEK" TargetMode="External"/><Relationship Id="rId26" Type="http://schemas.openxmlformats.org/officeDocument/2006/relationships/footer" Target="footer1.xml"/><Relationship Id="rId39" Type="http://schemas.openxmlformats.org/officeDocument/2006/relationships/hyperlink" Target="consultantplus://offline/ref=C1A6A81FB12FAB72CB885D76CD9086429D28AA259965AEE70765280CDFgAFAK" TargetMode="External"/><Relationship Id="rId3" Type="http://schemas.openxmlformats.org/officeDocument/2006/relationships/settings" Target="settings.xml"/><Relationship Id="rId21" Type="http://schemas.openxmlformats.org/officeDocument/2006/relationships/hyperlink" Target="consultantplus://offline/ref=71969F7E1D7A251F190A5BD2BAEB966EF3787F73C700AE86F030514B81f6FEK" TargetMode="External"/><Relationship Id="rId34" Type="http://schemas.openxmlformats.org/officeDocument/2006/relationships/hyperlink" Target="consultantplus://offline/ref=C1A6A81FB12FAB72CB885D76CD9086429D28AA259965AEE70765280CDFgAFAK" TargetMode="External"/><Relationship Id="rId42" Type="http://schemas.openxmlformats.org/officeDocument/2006/relationships/hyperlink" Target="consultantplus://offline/ref=C1A6A81FB12FAB72CB885D76CD9086429D28AA259965AEE70765280CDFgAFAK" TargetMode="External"/><Relationship Id="rId7"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2"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7" Type="http://schemas.openxmlformats.org/officeDocument/2006/relationships/hyperlink" Target="consultantplus://offline/ref=71969F7E1D7A251F190A5BD2BAEB966EF3787F73C700AE86F030514B81f6FEK" TargetMode="External"/><Relationship Id="rId25" Type="http://schemas.openxmlformats.org/officeDocument/2006/relationships/header" Target="header1.xml"/><Relationship Id="rId33" Type="http://schemas.openxmlformats.org/officeDocument/2006/relationships/hyperlink" Target="consultantplus://offline/ref=C1A6A81FB12FAB72CB885D76CD9086429D28AA259965AEE70765280CDFgAFAK" TargetMode="External"/><Relationship Id="rId38" Type="http://schemas.openxmlformats.org/officeDocument/2006/relationships/hyperlink" Target="consultantplus://offline/ref=C1A6A81FB12FAB72CB885D76CD9086429D28AA259965AEE70765280CDFgAFAK" TargetMode="External"/><Relationship Id="rId46"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consultantplus://offline/ref=71969F7E1D7A251F190A5BD2BAEB966EF3787F73C700AE86F030514B81f6FEK" TargetMode="External"/><Relationship Id="rId20" Type="http://schemas.openxmlformats.org/officeDocument/2006/relationships/hyperlink" Target="consultantplus://offline/ref=71969F7E1D7A251F190A5BD2BAEB966EF3787F73C700AE86F030514B81f6FEK" TargetMode="External"/><Relationship Id="rId29" Type="http://schemas.openxmlformats.org/officeDocument/2006/relationships/hyperlink" Target="consultantplus://offline/ref=C1A6A81FB12FAB72CB885D76CD9086429D28AA259965AEE70765280CDFgAFAK" TargetMode="External"/><Relationship Id="rId41" Type="http://schemas.openxmlformats.org/officeDocument/2006/relationships/hyperlink" Target="consultantplus://offline/ref=C1A6A81FB12FAB72CB885D76CD9086429D28AA259965AEE70765280CDFgAFA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1969F7E1D7A251F190A5BD2BAEB966EF3787376C600AE86F030514B816E35BE1E6BFB3BB2FE9991f8F6K" TargetMode="External"/><Relationship Id="rId24" Type="http://schemas.openxmlformats.org/officeDocument/2006/relationships/hyperlink" Target="consultantplus://offline/ref=C1A6A81FB12FAB72CB885D76CD9086429D28AA259965AEE70765280CDFgAFAK" TargetMode="External"/><Relationship Id="rId32" Type="http://schemas.openxmlformats.org/officeDocument/2006/relationships/hyperlink" Target="consultantplus://offline/ref=C1A6A81FB12FAB72CB885D76CD9086429D28AA259965AEE70765280CDFgAFAK" TargetMode="External"/><Relationship Id="rId37" Type="http://schemas.openxmlformats.org/officeDocument/2006/relationships/hyperlink" Target="consultantplus://offline/ref=C1A6A81FB12FAB72CB885D76CD9086429D28AA259965AEE70765280CDFgAFAK" TargetMode="External"/><Relationship Id="rId40" Type="http://schemas.openxmlformats.org/officeDocument/2006/relationships/hyperlink" Target="consultantplus://offline/ref=C1A6A81FB12FAB72CB885D76CD9086429D28AA259965AEE70765280CDFgAFAK"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71969F7E1D7A251F190A5BD2BAEB966EF3787F73C700AE86F030514B81f6FEK" TargetMode="External"/><Relationship Id="rId23" Type="http://schemas.openxmlformats.org/officeDocument/2006/relationships/hyperlink" Target="consultantplus://offline/ref=C1A6A81FB12FAB72CB885D76CD9086429D29A0209869AEE70765280CDFgAFAK" TargetMode="External"/><Relationship Id="rId28" Type="http://schemas.openxmlformats.org/officeDocument/2006/relationships/hyperlink" Target="consultantplus://offline/ref=C1A6A81FB12FAB72CB885D76CD9086429D28AA259965AEE70765280CDFgAFAK" TargetMode="External"/><Relationship Id="rId36" Type="http://schemas.openxmlformats.org/officeDocument/2006/relationships/hyperlink" Target="consultantplus://offline/ref=C1A6A81FB12FAB72CB885D76CD9086429D28AA259965AEE70765280CDFgAFAK" TargetMode="Externa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9" Type="http://schemas.openxmlformats.org/officeDocument/2006/relationships/hyperlink" Target="consultantplus://offline/ref=71969F7E1D7A251F190A5BD2BAEB966EF3787F73C700AE86F030514B81f6FEK" TargetMode="External"/><Relationship Id="rId31" Type="http://schemas.openxmlformats.org/officeDocument/2006/relationships/hyperlink" Target="consultantplus://offline/ref=C1A6A81FB12FAB72CB885D76CD9086429D28AA259965AEE70765280CDFgAFAK"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4" Type="http://schemas.openxmlformats.org/officeDocument/2006/relationships/hyperlink" Target="file:///C:\Users\User_2\Desktop\&#1041;&#1102;&#1076;&#1078;&#1077;&#1090;&#1085;&#1072;&#1103;%20&#1088;&#1086;&#1089;&#1087;&#1080;&#1089;&#1100;%20&#1086;&#1073;.docx" TargetMode="External"/><Relationship Id="rId22" Type="http://schemas.openxmlformats.org/officeDocument/2006/relationships/hyperlink" Target="consultantplus://offline/ref=C1A6A81FB12FAB72CB885D76CD9086429D28AA259965AEE70765280CDFgAFAK" TargetMode="External"/><Relationship Id="rId27" Type="http://schemas.openxmlformats.org/officeDocument/2006/relationships/hyperlink" Target="consultantplus://offline/ref=C1A6A81FB12FAB72CB885D76CD9086429D28AA259965AEE70765280CDFgAFAK" TargetMode="External"/><Relationship Id="rId30" Type="http://schemas.openxmlformats.org/officeDocument/2006/relationships/hyperlink" Target="consultantplus://offline/ref=C1A6A81FB12FAB72CB885D76CD9086429D28AA259965AEE70765280CDFgAFAK" TargetMode="External"/><Relationship Id="rId35" Type="http://schemas.openxmlformats.org/officeDocument/2006/relationships/hyperlink" Target="consultantplus://offline/ref=C1A6A81FB12FAB72CB885D76CD9086429D28AA259965AEE70765280CDFgAFAK" TargetMode="External"/><Relationship Id="rId43" Type="http://schemas.openxmlformats.org/officeDocument/2006/relationships/hyperlink" Target="consultantplus://offline/ref=C1A6A81FB12FAB72CB885D76CD9086429D28AA259965AEE70765280CDFgAF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45</Pages>
  <Words>13409</Words>
  <Characters>76436</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2024-09-27T09:05:00Z</dcterms:created>
  <dcterms:modified xsi:type="dcterms:W3CDTF">2024-09-27T09:05:00Z</dcterms:modified>
</cp:coreProperties>
</file>